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9F1" w:rsidRPr="00C5042F" w:rsidRDefault="00F039F1" w:rsidP="00AD1B3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6"/>
          <w:szCs w:val="24"/>
        </w:rPr>
      </w:pPr>
      <w:r w:rsidRPr="00C5042F">
        <w:rPr>
          <w:rFonts w:ascii="Times New Roman" w:hAnsi="Times New Roman" w:cs="Times New Roman"/>
          <w:bCs/>
          <w:color w:val="000000"/>
          <w:sz w:val="28"/>
          <w:szCs w:val="16"/>
        </w:rPr>
        <w:t>Муниципальное общеобразовательное учреждение</w:t>
      </w:r>
    </w:p>
    <w:p w:rsidR="00F039F1" w:rsidRPr="00C5042F" w:rsidRDefault="00F039F1" w:rsidP="00AD1B3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C5042F">
        <w:rPr>
          <w:rFonts w:ascii="Times New Roman" w:hAnsi="Times New Roman" w:cs="Times New Roman"/>
          <w:bCs/>
          <w:color w:val="000000"/>
          <w:sz w:val="28"/>
          <w:szCs w:val="16"/>
        </w:rPr>
        <w:t>средняя общеобразовательная школа № 1</w:t>
      </w:r>
    </w:p>
    <w:p w:rsidR="00F039F1" w:rsidRPr="00C5042F" w:rsidRDefault="00F039F1" w:rsidP="00AD1B3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16"/>
        </w:rPr>
      </w:pPr>
      <w:r w:rsidRPr="00C5042F">
        <w:rPr>
          <w:rFonts w:ascii="Times New Roman" w:hAnsi="Times New Roman" w:cs="Times New Roman"/>
          <w:bCs/>
          <w:color w:val="000000"/>
          <w:sz w:val="28"/>
          <w:szCs w:val="16"/>
        </w:rPr>
        <w:t>п. Безенчук  Самарской области</w:t>
      </w:r>
    </w:p>
    <w:p w:rsidR="00F039F1" w:rsidRPr="00AD209B" w:rsidRDefault="00F039F1" w:rsidP="00F039F1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F039F1" w:rsidRPr="00AD209B" w:rsidRDefault="00F039F1" w:rsidP="00F039F1">
      <w:pPr>
        <w:shd w:val="clear" w:color="auto" w:fill="FFFFFF"/>
        <w:ind w:left="4962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tbl>
      <w:tblPr>
        <w:tblW w:w="10760" w:type="dxa"/>
        <w:jc w:val="center"/>
        <w:tblInd w:w="-1118" w:type="dxa"/>
        <w:tblLook w:val="04A0"/>
      </w:tblPr>
      <w:tblGrid>
        <w:gridCol w:w="3156"/>
        <w:gridCol w:w="3032"/>
        <w:gridCol w:w="4572"/>
      </w:tblGrid>
      <w:tr w:rsidR="00F039F1" w:rsidRPr="00AD209B" w:rsidTr="009E14F8">
        <w:trPr>
          <w:jc w:val="center"/>
        </w:trPr>
        <w:tc>
          <w:tcPr>
            <w:tcW w:w="3156" w:type="dxa"/>
            <w:vAlign w:val="center"/>
          </w:tcPr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Утверждаю</w:t>
            </w: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Директор</w:t>
            </w: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</w:t>
            </w:r>
            <w:proofErr w:type="spellStart"/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Энго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ватов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О.А. «__»_____________2011</w:t>
            </w: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г.</w:t>
            </w: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М.П.</w:t>
            </w: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3032" w:type="dxa"/>
            <w:vAlign w:val="center"/>
          </w:tcPr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  <w:p w:rsidR="00F039F1" w:rsidRPr="00AD209B" w:rsidRDefault="00F039F1" w:rsidP="00CE40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Согласовано</w:t>
            </w:r>
          </w:p>
          <w:p w:rsidR="00F039F1" w:rsidRPr="00AD209B" w:rsidRDefault="00F039F1" w:rsidP="00CE40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«___»________2011</w:t>
            </w: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г.</w:t>
            </w:r>
          </w:p>
          <w:p w:rsidR="00F039F1" w:rsidRPr="00AD209B" w:rsidRDefault="00F039F1" w:rsidP="00CE40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Зам. директора по УВР</w:t>
            </w:r>
          </w:p>
          <w:p w:rsidR="00F039F1" w:rsidRPr="00AD209B" w:rsidRDefault="00F039F1" w:rsidP="00CE40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________/Багрова Т.А.</w:t>
            </w: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</w:p>
        </w:tc>
        <w:tc>
          <w:tcPr>
            <w:tcW w:w="4572" w:type="dxa"/>
            <w:vAlign w:val="center"/>
          </w:tcPr>
          <w:p w:rsidR="00F039F1" w:rsidRPr="00AD209B" w:rsidRDefault="00F039F1" w:rsidP="00CE40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Программа рассмотрена на заседании  МО учителей начальных классов</w:t>
            </w:r>
          </w:p>
          <w:p w:rsidR="00F039F1" w:rsidRPr="00AD209B" w:rsidRDefault="00F039F1" w:rsidP="00CE40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Протокол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«__»_____2011 </w:t>
            </w: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г.</w:t>
            </w: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Руководитель  МО</w:t>
            </w:r>
          </w:p>
          <w:p w:rsidR="00F039F1" w:rsidRPr="00AD209B" w:rsidRDefault="00F039F1" w:rsidP="00CE4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AD209B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________/Демидова Е.Б.</w:t>
            </w:r>
          </w:p>
        </w:tc>
      </w:tr>
    </w:tbl>
    <w:p w:rsidR="00F039F1" w:rsidRPr="00AD209B" w:rsidRDefault="00F039F1" w:rsidP="00F039F1">
      <w:pPr>
        <w:shd w:val="clear" w:color="auto" w:fill="FFFFFF"/>
        <w:jc w:val="center"/>
        <w:rPr>
          <w:rFonts w:ascii="Times New Roman" w:hAnsi="Times New Roman" w:cs="Times New Roman"/>
          <w:sz w:val="24"/>
          <w:szCs w:val="16"/>
        </w:rPr>
      </w:pPr>
    </w:p>
    <w:p w:rsidR="00F039F1" w:rsidRPr="00F039F1" w:rsidRDefault="00F039F1" w:rsidP="00F039F1">
      <w:pPr>
        <w:pStyle w:val="3"/>
        <w:spacing w:line="360" w:lineRule="auto"/>
        <w:jc w:val="center"/>
        <w:rPr>
          <w:rFonts w:ascii="Times New Roman" w:hAnsi="Times New Roman" w:cs="Times New Roman"/>
          <w:color w:val="auto"/>
          <w:sz w:val="32"/>
          <w:szCs w:val="16"/>
        </w:rPr>
      </w:pPr>
      <w:r w:rsidRPr="00F039F1">
        <w:rPr>
          <w:rFonts w:ascii="Times New Roman" w:hAnsi="Times New Roman" w:cs="Times New Roman"/>
          <w:color w:val="auto"/>
          <w:sz w:val="32"/>
          <w:szCs w:val="16"/>
        </w:rPr>
        <w:t>ПРОГРАММА ВНЕУРОЧНОЙ ДЕЯТЕЛЬНОСТИ</w:t>
      </w:r>
    </w:p>
    <w:p w:rsidR="00F039F1" w:rsidRPr="00F039F1" w:rsidRDefault="00F039F1" w:rsidP="00F039F1">
      <w:pPr>
        <w:spacing w:line="360" w:lineRule="auto"/>
        <w:jc w:val="center"/>
        <w:rPr>
          <w:rFonts w:ascii="Times New Roman" w:hAnsi="Times New Roman" w:cs="Times New Roman"/>
          <w:sz w:val="36"/>
          <w:szCs w:val="16"/>
        </w:rPr>
      </w:pPr>
      <w:r w:rsidRPr="00F039F1">
        <w:rPr>
          <w:rFonts w:ascii="Times New Roman" w:hAnsi="Times New Roman" w:cs="Times New Roman"/>
          <w:sz w:val="36"/>
          <w:szCs w:val="16"/>
        </w:rPr>
        <w:t>для 2 класса средней общеобразовательной школы</w:t>
      </w:r>
    </w:p>
    <w:p w:rsidR="00F039F1" w:rsidRPr="00F039F1" w:rsidRDefault="00F039F1" w:rsidP="00F039F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36"/>
          <w:szCs w:val="16"/>
        </w:rPr>
      </w:pPr>
      <w:r w:rsidRPr="00F039F1">
        <w:rPr>
          <w:rFonts w:ascii="Times New Roman" w:hAnsi="Times New Roman" w:cs="Times New Roman"/>
          <w:b/>
          <w:sz w:val="36"/>
          <w:szCs w:val="16"/>
        </w:rPr>
        <w:t xml:space="preserve">«Занимательная математика»   </w:t>
      </w:r>
      <w:r w:rsidRPr="00F039F1">
        <w:rPr>
          <w:rFonts w:ascii="Times New Roman" w:hAnsi="Times New Roman" w:cs="Times New Roman"/>
          <w:color w:val="000000"/>
          <w:sz w:val="36"/>
          <w:szCs w:val="16"/>
        </w:rPr>
        <w:t xml:space="preserve"> </w:t>
      </w:r>
    </w:p>
    <w:p w:rsidR="00F039F1" w:rsidRPr="00AD209B" w:rsidRDefault="00F039F1" w:rsidP="00F039F1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16"/>
        </w:rPr>
      </w:pPr>
    </w:p>
    <w:p w:rsidR="00F039F1" w:rsidRPr="00AD1B3E" w:rsidRDefault="00F039F1" w:rsidP="00F039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16"/>
        </w:rPr>
      </w:pPr>
      <w:r w:rsidRPr="00AD209B">
        <w:rPr>
          <w:rFonts w:ascii="Times New Roman" w:hAnsi="Times New Roman" w:cs="Times New Roman"/>
          <w:color w:val="000000"/>
          <w:sz w:val="24"/>
          <w:szCs w:val="16"/>
        </w:rPr>
        <w:t xml:space="preserve">                                                                           </w:t>
      </w:r>
      <w:r w:rsidR="00AD1B3E">
        <w:rPr>
          <w:rFonts w:ascii="Times New Roman" w:hAnsi="Times New Roman" w:cs="Times New Roman"/>
          <w:color w:val="000000"/>
          <w:sz w:val="24"/>
          <w:szCs w:val="16"/>
        </w:rPr>
        <w:t xml:space="preserve">             </w:t>
      </w:r>
      <w:r w:rsidRPr="00AD209B">
        <w:rPr>
          <w:rFonts w:ascii="Times New Roman" w:hAnsi="Times New Roman" w:cs="Times New Roman"/>
          <w:color w:val="000000"/>
          <w:sz w:val="24"/>
          <w:szCs w:val="16"/>
        </w:rPr>
        <w:t xml:space="preserve"> </w:t>
      </w:r>
      <w:r w:rsidRPr="00AD1B3E">
        <w:rPr>
          <w:rFonts w:ascii="Times New Roman" w:hAnsi="Times New Roman" w:cs="Times New Roman"/>
          <w:color w:val="000000"/>
          <w:sz w:val="28"/>
          <w:szCs w:val="16"/>
        </w:rPr>
        <w:t>Автор-составитель:</w:t>
      </w:r>
    </w:p>
    <w:p w:rsidR="00F039F1" w:rsidRPr="00AD1B3E" w:rsidRDefault="00F039F1" w:rsidP="00F039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16"/>
        </w:rPr>
      </w:pPr>
      <w:r w:rsidRPr="00AD1B3E">
        <w:rPr>
          <w:rFonts w:ascii="Times New Roman" w:hAnsi="Times New Roman" w:cs="Times New Roman"/>
          <w:color w:val="000000"/>
          <w:sz w:val="28"/>
          <w:szCs w:val="16"/>
        </w:rPr>
        <w:t xml:space="preserve">                                                                       учитель   начальных классов</w:t>
      </w:r>
    </w:p>
    <w:p w:rsidR="00F039F1" w:rsidRPr="00AD1B3E" w:rsidRDefault="00F039F1" w:rsidP="00F039F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16"/>
        </w:rPr>
      </w:pPr>
      <w:r w:rsidRPr="00AD1B3E">
        <w:rPr>
          <w:rFonts w:ascii="Times New Roman" w:hAnsi="Times New Roman" w:cs="Times New Roman"/>
          <w:b/>
          <w:color w:val="000000"/>
          <w:sz w:val="28"/>
          <w:szCs w:val="16"/>
        </w:rPr>
        <w:t xml:space="preserve">                                                                     </w:t>
      </w:r>
      <w:proofErr w:type="spellStart"/>
      <w:r w:rsidRPr="00AD1B3E">
        <w:rPr>
          <w:rFonts w:ascii="Times New Roman" w:hAnsi="Times New Roman" w:cs="Times New Roman"/>
          <w:b/>
          <w:color w:val="000000"/>
          <w:sz w:val="28"/>
          <w:szCs w:val="16"/>
        </w:rPr>
        <w:t>Гурылёва</w:t>
      </w:r>
      <w:proofErr w:type="spellEnd"/>
      <w:r w:rsidRPr="00AD1B3E">
        <w:rPr>
          <w:rFonts w:ascii="Times New Roman" w:hAnsi="Times New Roman" w:cs="Times New Roman"/>
          <w:b/>
          <w:color w:val="000000"/>
          <w:sz w:val="28"/>
          <w:szCs w:val="16"/>
        </w:rPr>
        <w:t xml:space="preserve"> Таисия Геннадьевна</w:t>
      </w:r>
    </w:p>
    <w:p w:rsidR="00F039F1" w:rsidRPr="00AD209B" w:rsidRDefault="00F039F1" w:rsidP="00F039F1">
      <w:pPr>
        <w:shd w:val="clear" w:color="auto" w:fill="FFFFFF"/>
        <w:spacing w:line="240" w:lineRule="auto"/>
        <w:jc w:val="both"/>
        <w:rPr>
          <w:b/>
          <w:bCs/>
          <w:color w:val="000000"/>
          <w:sz w:val="24"/>
          <w:szCs w:val="16"/>
        </w:rPr>
      </w:pPr>
    </w:p>
    <w:p w:rsidR="00F039F1" w:rsidRPr="00AD209B" w:rsidRDefault="00F039F1" w:rsidP="00F039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16"/>
        </w:rPr>
      </w:pPr>
      <w:r w:rsidRPr="00AD209B">
        <w:rPr>
          <w:rFonts w:ascii="Times New Roman" w:hAnsi="Times New Roman" w:cs="Times New Roman"/>
          <w:color w:val="000000"/>
          <w:sz w:val="24"/>
          <w:szCs w:val="16"/>
        </w:rPr>
        <w:t xml:space="preserve">                                                                       </w:t>
      </w:r>
    </w:p>
    <w:p w:rsidR="00F039F1" w:rsidRPr="00AD209B" w:rsidRDefault="00F039F1" w:rsidP="00F039F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16"/>
        </w:rPr>
      </w:pPr>
      <w:r w:rsidRPr="00AD209B">
        <w:rPr>
          <w:rFonts w:ascii="Times New Roman" w:hAnsi="Times New Roman" w:cs="Times New Roman"/>
          <w:b/>
          <w:color w:val="000000"/>
          <w:sz w:val="24"/>
          <w:szCs w:val="16"/>
        </w:rPr>
        <w:t xml:space="preserve">  </w:t>
      </w:r>
      <w:r>
        <w:rPr>
          <w:rFonts w:ascii="Times New Roman" w:hAnsi="Times New Roman" w:cs="Times New Roman"/>
          <w:sz w:val="24"/>
          <w:szCs w:val="16"/>
        </w:rPr>
        <w:t>Класс         2</w:t>
      </w:r>
      <w:r w:rsidRPr="00AD209B">
        <w:rPr>
          <w:rFonts w:ascii="Times New Roman" w:hAnsi="Times New Roman" w:cs="Times New Roman"/>
          <w:sz w:val="24"/>
          <w:szCs w:val="16"/>
        </w:rPr>
        <w:t xml:space="preserve"> «Б»</w:t>
      </w:r>
    </w:p>
    <w:p w:rsidR="00F039F1" w:rsidRPr="00AD209B" w:rsidRDefault="00F039F1" w:rsidP="00F039F1">
      <w:pPr>
        <w:jc w:val="center"/>
        <w:rPr>
          <w:rFonts w:ascii="Times New Roman" w:hAnsi="Times New Roman" w:cs="Times New Roman"/>
          <w:b/>
          <w:sz w:val="24"/>
          <w:szCs w:val="16"/>
        </w:rPr>
      </w:pPr>
    </w:p>
    <w:p w:rsidR="00F039F1" w:rsidRPr="00AD209B" w:rsidRDefault="00F039F1" w:rsidP="00F039F1">
      <w:pPr>
        <w:jc w:val="center"/>
        <w:rPr>
          <w:rFonts w:ascii="Times New Roman" w:hAnsi="Times New Roman" w:cs="Times New Roman"/>
          <w:sz w:val="24"/>
          <w:szCs w:val="16"/>
        </w:rPr>
      </w:pPr>
      <w:r w:rsidRPr="00AD209B">
        <w:rPr>
          <w:rFonts w:ascii="Times New Roman" w:hAnsi="Times New Roman" w:cs="Times New Roman"/>
          <w:sz w:val="24"/>
          <w:szCs w:val="16"/>
        </w:rPr>
        <w:t>Безенчук</w:t>
      </w:r>
    </w:p>
    <w:p w:rsidR="00AD1B3E" w:rsidRDefault="00F039F1" w:rsidP="000A6CA0">
      <w:pPr>
        <w:jc w:val="center"/>
        <w:rPr>
          <w:rFonts w:ascii="Times New Roman" w:hAnsi="Times New Roman" w:cs="Times New Roman"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t>2011</w:t>
      </w:r>
      <w:r w:rsidR="00AD1B3E">
        <w:rPr>
          <w:rFonts w:ascii="Times New Roman" w:hAnsi="Times New Roman" w:cs="Times New Roman"/>
          <w:sz w:val="24"/>
          <w:szCs w:val="16"/>
        </w:rPr>
        <w:t>г.</w:t>
      </w:r>
    </w:p>
    <w:p w:rsidR="00AF52B8" w:rsidRPr="000A6CA0" w:rsidRDefault="00F039F1" w:rsidP="000A6CA0">
      <w:pPr>
        <w:jc w:val="center"/>
        <w:rPr>
          <w:rFonts w:ascii="Times New Roman" w:hAnsi="Times New Roman" w:cs="Times New Roman"/>
          <w:sz w:val="24"/>
          <w:szCs w:val="16"/>
        </w:rPr>
      </w:pPr>
      <w:r w:rsidRPr="00AD209B">
        <w:rPr>
          <w:rFonts w:ascii="Times New Roman" w:hAnsi="Times New Roman" w:cs="Times New Roman"/>
          <w:sz w:val="24"/>
          <w:szCs w:val="16"/>
        </w:rPr>
        <w:t xml:space="preserve"> </w:t>
      </w:r>
    </w:p>
    <w:p w:rsidR="00AF52B8" w:rsidRPr="00F039F1" w:rsidRDefault="00AF52B8" w:rsidP="000A6CA0">
      <w:pPr>
        <w:jc w:val="center"/>
        <w:rPr>
          <w:rFonts w:ascii="Times New Roman" w:hAnsi="Times New Roman"/>
          <w:b/>
          <w:color w:val="FF0000"/>
          <w:sz w:val="44"/>
        </w:rPr>
      </w:pPr>
      <w:r w:rsidRPr="00F039F1">
        <w:rPr>
          <w:rFonts w:ascii="Times New Roman" w:hAnsi="Times New Roman"/>
          <w:b/>
          <w:color w:val="FF0000"/>
          <w:sz w:val="44"/>
        </w:rPr>
        <w:lastRenderedPageBreak/>
        <w:t>ПОЯСНИТЕЛЬНАЯ ЗАПИСКА</w:t>
      </w:r>
    </w:p>
    <w:p w:rsidR="00AF52B8" w:rsidRPr="00242B8D" w:rsidRDefault="00AF52B8" w:rsidP="00AF52B8">
      <w:pPr>
        <w:jc w:val="center"/>
        <w:rPr>
          <w:rFonts w:ascii="Times New Roman" w:hAnsi="Times New Roman"/>
          <w:b/>
        </w:rPr>
      </w:pPr>
    </w:p>
    <w:p w:rsidR="00AF52B8" w:rsidRPr="000A6CA0" w:rsidRDefault="00AF52B8" w:rsidP="00AF52B8">
      <w:pPr>
        <w:ind w:firstLine="709"/>
        <w:jc w:val="both"/>
        <w:rPr>
          <w:rFonts w:ascii="Times New Roman" w:hAnsi="Times New Roman"/>
          <w:sz w:val="28"/>
        </w:rPr>
      </w:pPr>
      <w:r w:rsidRPr="000A6CA0">
        <w:rPr>
          <w:rFonts w:ascii="Times New Roman" w:hAnsi="Times New Roman"/>
          <w:b/>
          <w:sz w:val="28"/>
        </w:rPr>
        <w:t xml:space="preserve">Актуальность </w:t>
      </w:r>
      <w:r w:rsidRPr="000A6CA0">
        <w:rPr>
          <w:rFonts w:ascii="Times New Roman" w:hAnsi="Times New Roman"/>
          <w:sz w:val="28"/>
        </w:rPr>
        <w:t xml:space="preserve">программы определена тем, что младшие школьники должны иметь мотивацию к обучению математики, стремиться развивать свои интеллектуальные возможности.  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Не менее важным фактором  реализации данной программы является  и стремление развить у учащихся умений самостоятельно работать, думать, решать творческие задачи, а также совершенствовать навыки  аргументации собственной позиции по определенному вопросу. </w:t>
      </w:r>
    </w:p>
    <w:p w:rsidR="00AF52B8" w:rsidRPr="000A6CA0" w:rsidRDefault="00AF52B8" w:rsidP="00AF52B8">
      <w:pPr>
        <w:ind w:firstLine="709"/>
        <w:jc w:val="both"/>
        <w:rPr>
          <w:rFonts w:ascii="Times New Roman" w:hAnsi="Times New Roman"/>
          <w:sz w:val="28"/>
        </w:rPr>
      </w:pPr>
      <w:r w:rsidRPr="000A6CA0">
        <w:rPr>
          <w:rFonts w:ascii="Times New Roman" w:hAnsi="Times New Roman"/>
          <w:sz w:val="28"/>
        </w:rPr>
        <w:t>Содержание программы соответствует познавательным возможностям младших школьников и предоставляет им возможность работать на уровне повышенных требований, развивая  учебную мотивацию.</w:t>
      </w:r>
    </w:p>
    <w:p w:rsidR="00AF52B8" w:rsidRPr="000A6CA0" w:rsidRDefault="00AF52B8" w:rsidP="00AF52B8">
      <w:pPr>
        <w:ind w:firstLine="709"/>
        <w:jc w:val="both"/>
        <w:rPr>
          <w:rFonts w:ascii="Times New Roman" w:hAnsi="Times New Roman"/>
          <w:sz w:val="28"/>
        </w:rPr>
      </w:pPr>
      <w:r w:rsidRPr="000A6CA0">
        <w:rPr>
          <w:rFonts w:ascii="Times New Roman" w:hAnsi="Times New Roman"/>
          <w:sz w:val="28"/>
        </w:rPr>
        <w:t>Содержание занятий кружка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математического кружка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AF52B8" w:rsidRPr="000A6CA0" w:rsidRDefault="00AF52B8" w:rsidP="00AF52B8">
      <w:pPr>
        <w:ind w:firstLine="709"/>
        <w:jc w:val="both"/>
        <w:rPr>
          <w:rFonts w:ascii="Times New Roman" w:hAnsi="Times New Roman"/>
          <w:sz w:val="28"/>
        </w:rPr>
      </w:pPr>
      <w:r w:rsidRPr="000A6CA0">
        <w:rPr>
          <w:rFonts w:ascii="Times New Roman" w:hAnsi="Times New Roman"/>
          <w:sz w:val="28"/>
        </w:rPr>
        <w:t xml:space="preserve">Творческие работы, проектная деятельность и другие технологии, используемые в системе работы кружка, должны быть основаны на любознательности детей, которую и следует поддерживать и направлять.  Данная практика поможет ему успешно овладеть не только </w:t>
      </w:r>
      <w:proofErr w:type="spellStart"/>
      <w:r w:rsidRPr="000A6CA0">
        <w:rPr>
          <w:rFonts w:ascii="Times New Roman" w:hAnsi="Times New Roman"/>
          <w:sz w:val="28"/>
        </w:rPr>
        <w:t>общеучебными</w:t>
      </w:r>
      <w:proofErr w:type="spellEnd"/>
      <w:r w:rsidRPr="000A6CA0">
        <w:rPr>
          <w:rFonts w:ascii="Times New Roman" w:hAnsi="Times New Roman"/>
          <w:sz w:val="28"/>
        </w:rPr>
        <w:t xml:space="preserve"> умениями и навыками, но и осваивать более сложный уровень знаний по предмету, достойно выступать на олимпиадах и участвовать в различных конкурсах. Все вопросы и задания рассчитаны на работу учащихся на занятии. Для эффективности работы кружка  желательно, чтобы работа проводилась в малых группах с опорой на индивидуальную деятельность, с последующим общим обсуждением полученных результатов. Кружок создается на добровольных началах с учетом склонностей ребят, их возможностей и интересов. Следует помнить, что помочь ученикам найти себя как можно раньше – одна из важнейших задач учителя начальных классов.</w:t>
      </w:r>
    </w:p>
    <w:p w:rsidR="009F69DA" w:rsidRDefault="009F69DA" w:rsidP="00AF52B8">
      <w:pPr>
        <w:ind w:firstLine="709"/>
        <w:jc w:val="both"/>
        <w:rPr>
          <w:rFonts w:ascii="Times New Roman" w:hAnsi="Times New Roman"/>
          <w:sz w:val="28"/>
        </w:rPr>
      </w:pPr>
    </w:p>
    <w:p w:rsidR="00AD1B3E" w:rsidRPr="000A6CA0" w:rsidRDefault="00AD1B3E" w:rsidP="00AF52B8">
      <w:pPr>
        <w:ind w:firstLine="709"/>
        <w:jc w:val="both"/>
        <w:rPr>
          <w:rFonts w:ascii="Times New Roman" w:hAnsi="Times New Roman"/>
          <w:sz w:val="28"/>
        </w:rPr>
      </w:pPr>
    </w:p>
    <w:p w:rsidR="009F69DA" w:rsidRDefault="009F69DA" w:rsidP="00AF52B8">
      <w:pPr>
        <w:ind w:firstLine="709"/>
        <w:jc w:val="both"/>
        <w:rPr>
          <w:rFonts w:ascii="Times New Roman" w:hAnsi="Times New Roman"/>
        </w:rPr>
      </w:pPr>
    </w:p>
    <w:p w:rsidR="00AF52B8" w:rsidRPr="00EB708F" w:rsidRDefault="00AF52B8" w:rsidP="00AF52B8">
      <w:pPr>
        <w:pStyle w:val="ab"/>
        <w:rPr>
          <w:b/>
          <w:i/>
          <w:sz w:val="24"/>
          <w:szCs w:val="24"/>
        </w:rPr>
      </w:pPr>
    </w:p>
    <w:p w:rsidR="00AF52B8" w:rsidRPr="000A6CA0" w:rsidRDefault="00AF52B8" w:rsidP="00AF52B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510BB6">
        <w:rPr>
          <w:rFonts w:ascii="Times New Roman" w:hAnsi="Times New Roman"/>
          <w:b/>
          <w:i/>
          <w:color w:val="FF0000"/>
          <w:sz w:val="36"/>
          <w:szCs w:val="28"/>
        </w:rPr>
        <w:t>Цель:</w:t>
      </w:r>
      <w:r w:rsidRPr="00510BB6">
        <w:rPr>
          <w:rFonts w:ascii="Times New Roman" w:hAnsi="Times New Roman"/>
          <w:b/>
          <w:i/>
          <w:sz w:val="36"/>
          <w:szCs w:val="28"/>
        </w:rPr>
        <w:t xml:space="preserve">   </w:t>
      </w:r>
      <w:r w:rsidRPr="000A6CA0">
        <w:rPr>
          <w:rFonts w:ascii="Times New Roman" w:hAnsi="Times New Roman"/>
          <w:sz w:val="28"/>
          <w:szCs w:val="28"/>
        </w:rPr>
        <w:t>развивать математический образ мышления</w:t>
      </w:r>
    </w:p>
    <w:p w:rsidR="00AF52B8" w:rsidRPr="00510BB6" w:rsidRDefault="00AF52B8" w:rsidP="00AF52B8">
      <w:pPr>
        <w:jc w:val="both"/>
        <w:rPr>
          <w:rFonts w:ascii="Times New Roman" w:hAnsi="Times New Roman"/>
          <w:b/>
          <w:i/>
          <w:color w:val="FF0000"/>
          <w:sz w:val="36"/>
          <w:szCs w:val="28"/>
        </w:rPr>
      </w:pPr>
      <w:r w:rsidRPr="00510BB6">
        <w:rPr>
          <w:rFonts w:ascii="Times New Roman" w:hAnsi="Times New Roman"/>
          <w:b/>
          <w:i/>
          <w:color w:val="FF0000"/>
          <w:sz w:val="36"/>
          <w:szCs w:val="28"/>
        </w:rPr>
        <w:t>Задачи:</w:t>
      </w:r>
    </w:p>
    <w:p w:rsidR="00AF52B8" w:rsidRPr="000A6CA0" w:rsidRDefault="00AF52B8" w:rsidP="0029283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расширять кругозор учащихся в различных областях элементарной математики;</w:t>
      </w:r>
    </w:p>
    <w:p w:rsidR="00AF52B8" w:rsidRPr="000A6CA0" w:rsidRDefault="00AF52B8" w:rsidP="0029283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расширять математические знания в области многозначных чисел;</w:t>
      </w:r>
    </w:p>
    <w:p w:rsidR="00AF52B8" w:rsidRPr="000A6CA0" w:rsidRDefault="00AF52B8" w:rsidP="0029283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содействовать умелому использованию символики;</w:t>
      </w:r>
    </w:p>
    <w:p w:rsidR="00AF52B8" w:rsidRPr="000A6CA0" w:rsidRDefault="00AF52B8" w:rsidP="0029283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 xml:space="preserve">учить </w:t>
      </w:r>
      <w:proofErr w:type="gramStart"/>
      <w:r w:rsidRPr="000A6CA0">
        <w:rPr>
          <w:rFonts w:ascii="Times New Roman" w:hAnsi="Times New Roman"/>
          <w:sz w:val="28"/>
          <w:szCs w:val="28"/>
        </w:rPr>
        <w:t>правильно</w:t>
      </w:r>
      <w:proofErr w:type="gramEnd"/>
      <w:r w:rsidRPr="000A6CA0">
        <w:rPr>
          <w:rFonts w:ascii="Times New Roman" w:hAnsi="Times New Roman"/>
          <w:sz w:val="28"/>
          <w:szCs w:val="28"/>
        </w:rPr>
        <w:t xml:space="preserve"> применять математическую терминологию;</w:t>
      </w:r>
    </w:p>
    <w:p w:rsidR="00AF52B8" w:rsidRPr="000A6CA0" w:rsidRDefault="00AF52B8" w:rsidP="0029283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развивать умения отвлекаться от всех качественных сторон и явлений, сосредоточивая внимание на количественных сторонах;</w:t>
      </w:r>
    </w:p>
    <w:p w:rsidR="00AF52B8" w:rsidRPr="000A6CA0" w:rsidRDefault="00AF52B8" w:rsidP="00292839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уметь делать доступные выводы и обобщения, обосновывать собственные мысли.</w:t>
      </w:r>
    </w:p>
    <w:p w:rsidR="00AF52B8" w:rsidRPr="000A6CA0" w:rsidRDefault="00AF52B8" w:rsidP="00AF52B8">
      <w:pPr>
        <w:pStyle w:val="ab"/>
        <w:tabs>
          <w:tab w:val="left" w:pos="558"/>
        </w:tabs>
        <w:ind w:left="709"/>
        <w:rPr>
          <w:szCs w:val="28"/>
        </w:rPr>
      </w:pPr>
    </w:p>
    <w:p w:rsidR="00AF52B8" w:rsidRPr="00510BB6" w:rsidRDefault="00AF52B8" w:rsidP="00AF52B8">
      <w:pPr>
        <w:jc w:val="both"/>
        <w:rPr>
          <w:rFonts w:ascii="Times New Roman" w:hAnsi="Times New Roman"/>
          <w:b/>
          <w:i/>
          <w:color w:val="FF0000"/>
          <w:sz w:val="36"/>
          <w:szCs w:val="28"/>
        </w:rPr>
      </w:pPr>
      <w:r w:rsidRPr="00510BB6">
        <w:rPr>
          <w:rFonts w:ascii="Times New Roman" w:hAnsi="Times New Roman"/>
          <w:b/>
          <w:i/>
          <w:color w:val="FF0000"/>
          <w:sz w:val="36"/>
          <w:szCs w:val="28"/>
        </w:rPr>
        <w:t>Принципы программы:</w:t>
      </w:r>
    </w:p>
    <w:p w:rsidR="00AF52B8" w:rsidRPr="000A6CA0" w:rsidRDefault="00AF52B8" w:rsidP="0029283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 xml:space="preserve">Актуальность. </w:t>
      </w:r>
      <w:r w:rsidRPr="000A6CA0">
        <w:rPr>
          <w:rFonts w:ascii="Times New Roman" w:hAnsi="Times New Roman"/>
          <w:sz w:val="28"/>
          <w:szCs w:val="28"/>
        </w:rPr>
        <w:t>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AF52B8" w:rsidRPr="000A6CA0" w:rsidRDefault="00AF52B8" w:rsidP="00AF52B8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B8" w:rsidRPr="000A6CA0" w:rsidRDefault="00AF52B8" w:rsidP="0029283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Научность.</w:t>
      </w:r>
      <w:r w:rsidRPr="000A6CA0">
        <w:rPr>
          <w:rFonts w:ascii="Times New Roman" w:hAnsi="Times New Roman"/>
          <w:sz w:val="28"/>
          <w:szCs w:val="28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AF52B8" w:rsidRPr="000A6CA0" w:rsidRDefault="00AF52B8" w:rsidP="00AF52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B8" w:rsidRPr="000A6CA0" w:rsidRDefault="00AF52B8" w:rsidP="0029283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Системность.</w:t>
      </w:r>
      <w:r w:rsidRPr="000A6CA0">
        <w:rPr>
          <w:rFonts w:ascii="Times New Roman" w:hAnsi="Times New Roman"/>
          <w:sz w:val="28"/>
          <w:szCs w:val="28"/>
        </w:rPr>
        <w:t xml:space="preserve"> Курс строится от частных примеров (особенности решения отдельных примеров) </w:t>
      </w:r>
      <w:proofErr w:type="gramStart"/>
      <w:r w:rsidRPr="000A6CA0">
        <w:rPr>
          <w:rFonts w:ascii="Times New Roman" w:hAnsi="Times New Roman"/>
          <w:sz w:val="28"/>
          <w:szCs w:val="28"/>
        </w:rPr>
        <w:t>к</w:t>
      </w:r>
      <w:proofErr w:type="gramEnd"/>
      <w:r w:rsidRPr="000A6CA0">
        <w:rPr>
          <w:rFonts w:ascii="Times New Roman" w:hAnsi="Times New Roman"/>
          <w:sz w:val="28"/>
          <w:szCs w:val="28"/>
        </w:rPr>
        <w:t xml:space="preserve"> общим (решение математических задач).</w:t>
      </w:r>
    </w:p>
    <w:p w:rsidR="00AF52B8" w:rsidRPr="000A6CA0" w:rsidRDefault="00AF52B8" w:rsidP="00AF52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B8" w:rsidRPr="000A6CA0" w:rsidRDefault="00AF52B8" w:rsidP="0029283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Практическая направленность.</w:t>
      </w:r>
      <w:r w:rsidRPr="000A6CA0">
        <w:rPr>
          <w:rFonts w:ascii="Times New Roman" w:hAnsi="Times New Roman"/>
          <w:sz w:val="28"/>
          <w:szCs w:val="28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AF52B8" w:rsidRPr="000A6CA0" w:rsidRDefault="00AF52B8" w:rsidP="00AF52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B8" w:rsidRPr="000A6CA0" w:rsidRDefault="00AF52B8" w:rsidP="0029283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Обеспечение мотивации.</w:t>
      </w:r>
      <w:r w:rsidRPr="000A6CA0">
        <w:rPr>
          <w:rFonts w:ascii="Times New Roman" w:hAnsi="Times New Roman"/>
          <w:sz w:val="28"/>
          <w:szCs w:val="28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AF52B8" w:rsidRPr="000A6CA0" w:rsidRDefault="00AF52B8" w:rsidP="00AF52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B8" w:rsidRPr="000A6CA0" w:rsidRDefault="00AF52B8" w:rsidP="0029283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Реалистичность</w:t>
      </w:r>
      <w:r w:rsidRPr="000A6CA0">
        <w:rPr>
          <w:rFonts w:ascii="Times New Roman" w:hAnsi="Times New Roman"/>
          <w:sz w:val="28"/>
          <w:szCs w:val="28"/>
        </w:rPr>
        <w:t>. С точки зрения возможности усвоения основного содержания программы – возможно усвоение за 34 занятия</w:t>
      </w:r>
      <w:r w:rsidRPr="000A6CA0">
        <w:rPr>
          <w:rFonts w:ascii="Times New Roman" w:hAnsi="Times New Roman"/>
          <w:b/>
          <w:i/>
          <w:sz w:val="28"/>
          <w:szCs w:val="28"/>
        </w:rPr>
        <w:t>.</w:t>
      </w:r>
    </w:p>
    <w:p w:rsidR="00AF52B8" w:rsidRPr="000A6CA0" w:rsidRDefault="00AF52B8" w:rsidP="00AF52B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B8" w:rsidRPr="000A6CA0" w:rsidRDefault="00AF52B8" w:rsidP="00292839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Курс ориентационный</w:t>
      </w:r>
      <w:r w:rsidRPr="000A6CA0">
        <w:rPr>
          <w:rFonts w:ascii="Times New Roman" w:hAnsi="Times New Roman"/>
          <w:sz w:val="28"/>
          <w:szCs w:val="28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 учебной дисциплине.</w:t>
      </w:r>
    </w:p>
    <w:p w:rsidR="00AF52B8" w:rsidRPr="000A6CA0" w:rsidRDefault="00AF52B8" w:rsidP="00AF52B8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52B8" w:rsidRPr="000A6CA0" w:rsidRDefault="00AF52B8" w:rsidP="00AF52B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Предполагаемые результаты</w:t>
      </w:r>
      <w:r w:rsidRPr="000A6CA0">
        <w:rPr>
          <w:rFonts w:ascii="Times New Roman" w:hAnsi="Times New Roman"/>
          <w:sz w:val="28"/>
          <w:szCs w:val="28"/>
        </w:rPr>
        <w:t>. Занятия в кружке должны помочь учащимся:</w:t>
      </w:r>
    </w:p>
    <w:p w:rsidR="00AF52B8" w:rsidRPr="000A6CA0" w:rsidRDefault="00AF52B8" w:rsidP="0029283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 xml:space="preserve">усвоить основные базовые знания по математике; её ключевые понятия; </w:t>
      </w:r>
    </w:p>
    <w:p w:rsidR="00AF52B8" w:rsidRPr="000A6CA0" w:rsidRDefault="00AF52B8" w:rsidP="0029283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помочь учащимся овладеть способами исследовательской деятельности;</w:t>
      </w:r>
    </w:p>
    <w:p w:rsidR="00AF52B8" w:rsidRPr="000A6CA0" w:rsidRDefault="00AF52B8" w:rsidP="0029283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формировать творческое мышление;</w:t>
      </w:r>
    </w:p>
    <w:p w:rsidR="00AF52B8" w:rsidRPr="000A6CA0" w:rsidRDefault="00AF52B8" w:rsidP="00292839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способствовать улучшению качества решения задач различного уровня сложности учащимися; успешному выступлению на олимпиадах</w:t>
      </w:r>
      <w:proofErr w:type="gramStart"/>
      <w:r w:rsidRPr="000A6CA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A6CA0">
        <w:rPr>
          <w:rFonts w:ascii="Times New Roman" w:hAnsi="Times New Roman"/>
          <w:sz w:val="28"/>
          <w:szCs w:val="28"/>
        </w:rPr>
        <w:t xml:space="preserve"> играх, конкурсах.</w:t>
      </w:r>
    </w:p>
    <w:p w:rsidR="00AF52B8" w:rsidRPr="000A6CA0" w:rsidRDefault="00AF52B8" w:rsidP="00AF52B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F52B8" w:rsidRPr="000A6CA0" w:rsidRDefault="00AF52B8" w:rsidP="00AF52B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0A6CA0">
        <w:rPr>
          <w:rFonts w:ascii="Times New Roman" w:hAnsi="Times New Roman"/>
          <w:b/>
          <w:i/>
          <w:sz w:val="28"/>
          <w:szCs w:val="28"/>
        </w:rPr>
        <w:t>Основные виды деятельности учащихся: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решение занимательных задач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оформление математических газет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участие в математической олимпиаде, международной игре «Кенгуру»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знакомство с научно-популярной литературой, связанной с математикой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 xml:space="preserve">проектная деятельность 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самостоятельная работа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работа в парах, в группах</w:t>
      </w:r>
    </w:p>
    <w:p w:rsidR="00AF52B8" w:rsidRPr="000A6CA0" w:rsidRDefault="00AF52B8" w:rsidP="00292839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 xml:space="preserve">творческие работы </w:t>
      </w:r>
    </w:p>
    <w:p w:rsidR="00F039F1" w:rsidRDefault="00AF52B8" w:rsidP="00F039F1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CA0">
        <w:rPr>
          <w:rFonts w:ascii="Times New Roman" w:hAnsi="Times New Roman"/>
          <w:sz w:val="28"/>
          <w:szCs w:val="28"/>
        </w:rPr>
        <w:t>экскурсия</w:t>
      </w:r>
    </w:p>
    <w:p w:rsidR="00510BB6" w:rsidRDefault="00510BB6" w:rsidP="00510BB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10BB6" w:rsidRDefault="00510BB6" w:rsidP="00510BB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10BB6" w:rsidRPr="00510BB6" w:rsidRDefault="00510BB6" w:rsidP="00510BB6">
      <w:pPr>
        <w:shd w:val="clear" w:color="auto" w:fill="FFFFFF"/>
        <w:spacing w:after="0" w:line="240" w:lineRule="atLeast"/>
        <w:contextualSpacing/>
        <w:jc w:val="both"/>
        <w:rPr>
          <w:rFonts w:ascii="Times New Roman" w:hAnsi="Times New Roman"/>
          <w:bCs/>
          <w:color w:val="FF0000"/>
          <w:sz w:val="36"/>
          <w:szCs w:val="24"/>
        </w:rPr>
      </w:pPr>
      <w:r w:rsidRPr="00510BB6">
        <w:rPr>
          <w:rFonts w:ascii="Times New Roman" w:hAnsi="Times New Roman"/>
          <w:bCs/>
          <w:color w:val="FF0000"/>
          <w:sz w:val="36"/>
          <w:szCs w:val="24"/>
        </w:rPr>
        <w:t>Режим занятий:</w:t>
      </w:r>
    </w:p>
    <w:p w:rsidR="00510BB6" w:rsidRPr="00413C37" w:rsidRDefault="00510BB6" w:rsidP="00510BB6">
      <w:pPr>
        <w:widowControl w:val="0"/>
        <w:numPr>
          <w:ilvl w:val="1"/>
          <w:numId w:val="63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413C37">
        <w:rPr>
          <w:rFonts w:ascii="Times New Roman" w:hAnsi="Times New Roman"/>
          <w:sz w:val="28"/>
          <w:szCs w:val="24"/>
        </w:rPr>
        <w:t>Общее количество часов в год –  68 часов</w:t>
      </w:r>
    </w:p>
    <w:p w:rsidR="00510BB6" w:rsidRPr="00AA1DDB" w:rsidRDefault="00510BB6" w:rsidP="00510BB6">
      <w:pPr>
        <w:widowControl w:val="0"/>
        <w:numPr>
          <w:ilvl w:val="1"/>
          <w:numId w:val="63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13C37">
        <w:rPr>
          <w:rFonts w:ascii="Times New Roman" w:hAnsi="Times New Roman"/>
          <w:sz w:val="28"/>
          <w:szCs w:val="24"/>
        </w:rPr>
        <w:t>Количество часов в неделю – 2 часа</w:t>
      </w: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8"/>
          <w:szCs w:val="24"/>
        </w:rPr>
      </w:pPr>
    </w:p>
    <w:p w:rsidR="00AA1DDB" w:rsidRPr="003F0AD5" w:rsidRDefault="00AA1DDB" w:rsidP="00AA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ind w:left="502"/>
        <w:contextualSpacing/>
        <w:jc w:val="both"/>
        <w:rPr>
          <w:rFonts w:ascii="Times New Roman" w:hAnsi="Times New Roman"/>
          <w:sz w:val="24"/>
          <w:szCs w:val="24"/>
        </w:rPr>
      </w:pPr>
    </w:p>
    <w:p w:rsidR="00AA1DDB" w:rsidRPr="00530A97" w:rsidRDefault="00AA1DDB" w:rsidP="00AA1DDB">
      <w:pPr>
        <w:spacing w:after="0" w:line="240" w:lineRule="atLeast"/>
        <w:contextualSpacing/>
        <w:jc w:val="center"/>
        <w:rPr>
          <w:rFonts w:ascii="Times New Roman" w:hAnsi="Times New Roman"/>
          <w:color w:val="FF0000"/>
          <w:sz w:val="44"/>
          <w:szCs w:val="24"/>
        </w:rPr>
      </w:pPr>
      <w:r w:rsidRPr="00530A97">
        <w:rPr>
          <w:rFonts w:ascii="Times New Roman" w:hAnsi="Times New Roman"/>
          <w:b/>
          <w:color w:val="FF0000"/>
          <w:sz w:val="44"/>
          <w:szCs w:val="24"/>
        </w:rPr>
        <w:lastRenderedPageBreak/>
        <w:t>Учебно-тематический план</w:t>
      </w:r>
    </w:p>
    <w:p w:rsidR="00AA1DDB" w:rsidRPr="00874CFF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14"/>
          <w:szCs w:val="24"/>
        </w:rPr>
      </w:pPr>
      <w:r w:rsidRPr="003F0AD5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pPr w:leftFromText="180" w:rightFromText="180" w:vertAnchor="text" w:horzAnchor="margin" w:tblpXSpec="center" w:tblpY="103"/>
        <w:tblW w:w="75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810"/>
        <w:gridCol w:w="5144"/>
        <w:gridCol w:w="1560"/>
      </w:tblGrid>
      <w:tr w:rsidR="00AA1DDB" w:rsidRPr="00AA1DDB" w:rsidTr="00AA1DDB">
        <w:trPr>
          <w:trHeight w:val="480"/>
        </w:trPr>
        <w:tc>
          <w:tcPr>
            <w:tcW w:w="810" w:type="dxa"/>
            <w:vMerge w:val="restart"/>
            <w:tcBorders>
              <w:right w:val="single" w:sz="4" w:space="0" w:color="auto"/>
            </w:tcBorders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AA1DDB">
              <w:rPr>
                <w:rFonts w:ascii="Times New Roman" w:hAnsi="Times New Roman"/>
                <w:b/>
                <w:sz w:val="32"/>
                <w:szCs w:val="24"/>
              </w:rPr>
              <w:t>№</w:t>
            </w:r>
          </w:p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proofErr w:type="spellStart"/>
            <w:proofErr w:type="gramStart"/>
            <w:r w:rsidRPr="00AA1DDB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  <w:proofErr w:type="gramEnd"/>
            <w:r w:rsidRPr="00AA1DDB">
              <w:rPr>
                <w:rFonts w:ascii="Times New Roman" w:hAnsi="Times New Roman"/>
                <w:b/>
                <w:sz w:val="32"/>
                <w:szCs w:val="24"/>
              </w:rPr>
              <w:t>/</w:t>
            </w:r>
            <w:proofErr w:type="spellStart"/>
            <w:r w:rsidRPr="00AA1DDB">
              <w:rPr>
                <w:rFonts w:ascii="Times New Roman" w:hAnsi="Times New Roman"/>
                <w:b/>
                <w:sz w:val="32"/>
                <w:szCs w:val="24"/>
              </w:rPr>
              <w:t>п</w:t>
            </w:r>
            <w:proofErr w:type="spellEnd"/>
          </w:p>
        </w:tc>
        <w:tc>
          <w:tcPr>
            <w:tcW w:w="5144" w:type="dxa"/>
            <w:vMerge w:val="restart"/>
            <w:tcBorders>
              <w:left w:val="single" w:sz="4" w:space="0" w:color="auto"/>
            </w:tcBorders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AA1DDB">
              <w:rPr>
                <w:rFonts w:ascii="Times New Roman" w:hAnsi="Times New Roman"/>
                <w:b/>
                <w:sz w:val="32"/>
                <w:szCs w:val="24"/>
              </w:rPr>
              <w:t xml:space="preserve">Раздел </w:t>
            </w:r>
          </w:p>
        </w:tc>
        <w:tc>
          <w:tcPr>
            <w:tcW w:w="1560" w:type="dxa"/>
            <w:vMerge w:val="restart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AA1DDB">
              <w:rPr>
                <w:rFonts w:ascii="Times New Roman" w:hAnsi="Times New Roman"/>
                <w:b/>
                <w:sz w:val="32"/>
                <w:szCs w:val="24"/>
              </w:rPr>
              <w:t>Всего часов</w:t>
            </w:r>
          </w:p>
        </w:tc>
      </w:tr>
      <w:tr w:rsidR="00AA1DDB" w:rsidRPr="00AA1DDB" w:rsidTr="00AA1DDB">
        <w:trPr>
          <w:trHeight w:val="626"/>
        </w:trPr>
        <w:tc>
          <w:tcPr>
            <w:tcW w:w="810" w:type="dxa"/>
            <w:vMerge/>
            <w:tcBorders>
              <w:right w:val="single" w:sz="4" w:space="0" w:color="auto"/>
            </w:tcBorders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5144" w:type="dxa"/>
            <w:vMerge/>
            <w:tcBorders>
              <w:left w:val="single" w:sz="4" w:space="0" w:color="auto"/>
            </w:tcBorders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AA1DDB" w:rsidRPr="00AA1DDB" w:rsidTr="00AA1DDB">
        <w:tc>
          <w:tcPr>
            <w:tcW w:w="8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AA1DDB">
            <w:pPr>
              <w:numPr>
                <w:ilvl w:val="0"/>
                <w:numId w:val="6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color w:val="000000"/>
                <w:sz w:val="28"/>
                <w:szCs w:val="28"/>
              </w:rPr>
              <w:t>Что дала математика людям? Зачем её изучать?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2</w:t>
            </w:r>
          </w:p>
        </w:tc>
      </w:tr>
      <w:tr w:rsidR="00AA1DDB" w:rsidRPr="00AA1DDB" w:rsidTr="00AA1DDB">
        <w:tc>
          <w:tcPr>
            <w:tcW w:w="8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AA1DDB">
            <w:pPr>
              <w:numPr>
                <w:ilvl w:val="0"/>
                <w:numId w:val="6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1DDB">
              <w:rPr>
                <w:rFonts w:ascii="Times New Roman" w:hAnsi="Times New Roman"/>
                <w:color w:val="000000"/>
                <w:sz w:val="28"/>
                <w:szCs w:val="28"/>
              </w:rPr>
              <w:t>Из истории математики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8</w:t>
            </w:r>
          </w:p>
        </w:tc>
      </w:tr>
      <w:tr w:rsidR="00AA1DDB" w:rsidRPr="00AA1DDB" w:rsidTr="00AA1DDB">
        <w:tc>
          <w:tcPr>
            <w:tcW w:w="8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AA1DDB">
            <w:pPr>
              <w:numPr>
                <w:ilvl w:val="0"/>
                <w:numId w:val="6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A1DD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Развитие познавательных способностей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34</w:t>
            </w:r>
          </w:p>
        </w:tc>
      </w:tr>
      <w:tr w:rsidR="00AA1DDB" w:rsidRPr="00AA1DDB" w:rsidTr="00AA1DDB">
        <w:tc>
          <w:tcPr>
            <w:tcW w:w="8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AA1DDB">
            <w:pPr>
              <w:numPr>
                <w:ilvl w:val="0"/>
                <w:numId w:val="6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AA1DD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Занимательная геометрия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5</w:t>
            </w:r>
          </w:p>
        </w:tc>
      </w:tr>
      <w:tr w:rsidR="00AA1DDB" w:rsidRPr="00AA1DDB" w:rsidTr="00AA1DDB">
        <w:tc>
          <w:tcPr>
            <w:tcW w:w="8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AA1DDB">
            <w:pPr>
              <w:numPr>
                <w:ilvl w:val="0"/>
                <w:numId w:val="6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AA1DD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Олимпиадные задания по математике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13</w:t>
            </w:r>
          </w:p>
        </w:tc>
      </w:tr>
      <w:tr w:rsidR="00AA1DDB" w:rsidRPr="00AA1DDB" w:rsidTr="00AA1DDB">
        <w:tc>
          <w:tcPr>
            <w:tcW w:w="81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AA1DDB">
            <w:pPr>
              <w:numPr>
                <w:ilvl w:val="0"/>
                <w:numId w:val="64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51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AA1DDB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Очень важную науку постигаем мы без скуки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6</w:t>
            </w:r>
          </w:p>
        </w:tc>
      </w:tr>
      <w:tr w:rsidR="00AA1DDB" w:rsidRPr="00AA1DDB" w:rsidTr="00AA1DDB">
        <w:tc>
          <w:tcPr>
            <w:tcW w:w="5954" w:type="dxa"/>
            <w:gridSpan w:val="2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right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AA1DDB" w:rsidRPr="00AA1DDB" w:rsidRDefault="00AA1DDB" w:rsidP="0060776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AA1DDB">
              <w:rPr>
                <w:rFonts w:ascii="Times New Roman" w:hAnsi="Times New Roman"/>
                <w:sz w:val="32"/>
                <w:szCs w:val="24"/>
              </w:rPr>
              <w:t>68 ч.</w:t>
            </w:r>
          </w:p>
        </w:tc>
      </w:tr>
    </w:tbl>
    <w:p w:rsidR="00AA1DDB" w:rsidRPr="003F0AD5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Pr="003F0AD5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Pr="003F0AD5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0AD5">
        <w:rPr>
          <w:rFonts w:ascii="Times New Roman" w:hAnsi="Times New Roman"/>
          <w:b/>
          <w:sz w:val="24"/>
          <w:szCs w:val="24"/>
        </w:rPr>
        <w:t xml:space="preserve">  </w:t>
      </w:r>
    </w:p>
    <w:p w:rsidR="00AA1DDB" w:rsidRPr="003F0AD5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Pr="003F0AD5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Pr="003F0AD5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Pr="003F0AD5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A1DDB" w:rsidRDefault="00AA1DDB" w:rsidP="00AA1DDB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10BB6" w:rsidRPr="00B5287B" w:rsidRDefault="00510BB6" w:rsidP="00510B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0BB6" w:rsidRDefault="00510BB6" w:rsidP="00510BB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10BB6" w:rsidRDefault="00510BB6" w:rsidP="00510BB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10BB6" w:rsidRPr="000A6CA0" w:rsidRDefault="00510BB6" w:rsidP="00510BB6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10BB6" w:rsidRPr="00824C44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FF0000"/>
          <w:sz w:val="44"/>
          <w:szCs w:val="28"/>
        </w:rPr>
      </w:pPr>
      <w:r w:rsidRPr="00824C44">
        <w:rPr>
          <w:rFonts w:ascii="Times New Roman" w:hAnsi="Times New Roman"/>
          <w:b/>
          <w:bCs/>
          <w:color w:val="FF0000"/>
          <w:sz w:val="44"/>
          <w:szCs w:val="28"/>
        </w:rPr>
        <w:t>Содержание программы</w:t>
      </w:r>
    </w:p>
    <w:p w:rsidR="00510BB6" w:rsidRDefault="00510BB6" w:rsidP="00510BB6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10BB6" w:rsidRPr="007D7A4C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D7A4C">
        <w:rPr>
          <w:rFonts w:ascii="Times New Roman" w:hAnsi="Times New Roman"/>
          <w:b/>
          <w:color w:val="000000"/>
          <w:sz w:val="28"/>
          <w:szCs w:val="28"/>
        </w:rPr>
        <w:t>Что дала математика людям? Зачем её изучать?</w:t>
      </w:r>
      <w:r>
        <w:rPr>
          <w:rFonts w:ascii="Times New Roman" w:hAnsi="Times New Roman"/>
          <w:b/>
          <w:color w:val="000000"/>
          <w:sz w:val="28"/>
          <w:szCs w:val="28"/>
        </w:rPr>
        <w:t>(2 ч.)</w:t>
      </w:r>
    </w:p>
    <w:p w:rsidR="00510BB6" w:rsidRPr="00FC0B13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Математика вокруг нас.</w:t>
      </w:r>
    </w:p>
    <w:p w:rsidR="00510BB6" w:rsidRPr="00FC0B13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C0B13">
        <w:rPr>
          <w:rFonts w:ascii="Times New Roman" w:hAnsi="Times New Roman"/>
          <w:color w:val="000000"/>
          <w:sz w:val="28"/>
          <w:szCs w:val="28"/>
        </w:rPr>
        <w:t>Занимательна</w:t>
      </w:r>
      <w:r>
        <w:rPr>
          <w:rFonts w:ascii="Times New Roman" w:hAnsi="Times New Roman"/>
          <w:color w:val="000000"/>
          <w:sz w:val="28"/>
          <w:szCs w:val="28"/>
        </w:rPr>
        <w:t>я математика в доме и квартире.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Из истории математики  (8 ч.)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Старинные системы записи чисел.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 истории чисел и цифр.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 люди учились считать.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C0B13">
        <w:rPr>
          <w:rFonts w:ascii="Times New Roman" w:hAnsi="Times New Roman"/>
          <w:color w:val="000000"/>
          <w:sz w:val="28"/>
          <w:szCs w:val="28"/>
        </w:rPr>
        <w:t>Удивительное</w:t>
      </w:r>
      <w:proofErr w:type="gramEnd"/>
      <w:r w:rsidRPr="00FC0B1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рядом или старинные меры длины.</w:t>
      </w:r>
    </w:p>
    <w:p w:rsidR="00510BB6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 w:rsidRPr="00FC0B13">
        <w:rPr>
          <w:rFonts w:ascii="Times New Roman" w:hAnsi="Times New Roman"/>
          <w:color w:val="000000"/>
          <w:sz w:val="28"/>
          <w:szCs w:val="28"/>
        </w:rPr>
        <w:t>Архимед – гений матем</w:t>
      </w:r>
      <w:r>
        <w:rPr>
          <w:rFonts w:ascii="Times New Roman" w:hAnsi="Times New Roman"/>
          <w:color w:val="000000"/>
          <w:sz w:val="28"/>
          <w:szCs w:val="28"/>
        </w:rPr>
        <w:t>атики и изобретений.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 истории математических открытий.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Научный мир Пифагора.</w:t>
      </w:r>
    </w:p>
    <w:p w:rsidR="00510BB6" w:rsidRPr="00FC0B13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Первые учебники.</w:t>
      </w:r>
    </w:p>
    <w:p w:rsidR="00510BB6" w:rsidRPr="00C353BA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C353BA">
        <w:rPr>
          <w:rFonts w:ascii="Times New Roman" w:hAnsi="Times New Roman"/>
          <w:b/>
          <w:iCs/>
          <w:color w:val="000000"/>
          <w:sz w:val="28"/>
          <w:szCs w:val="28"/>
        </w:rPr>
        <w:t>Развитие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познавательных способностей  (34 ч.)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Тренировка внимания.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Тренировка памяти.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Поиск закономерностей.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Совершенствование воображения.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Развитие быстроты реакции.</w:t>
      </w:r>
    </w:p>
    <w:p w:rsidR="00510BB6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>Занимательная геометрия  (5 ч.)</w:t>
      </w:r>
    </w:p>
    <w:p w:rsidR="00510BB6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Наглядная геометрия.</w:t>
      </w:r>
    </w:p>
    <w:p w:rsidR="00510BB6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lastRenderedPageBreak/>
        <w:t>Занимательная геометрия.</w:t>
      </w:r>
    </w:p>
    <w:p w:rsidR="00510BB6" w:rsidRPr="00C27F14" w:rsidRDefault="00510BB6" w:rsidP="00510BB6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Турнир по геометрии.</w:t>
      </w:r>
    </w:p>
    <w:p w:rsidR="00510BB6" w:rsidRPr="005F6BCA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5F6BCA">
        <w:rPr>
          <w:rFonts w:ascii="Times New Roman" w:hAnsi="Times New Roman"/>
          <w:b/>
          <w:iCs/>
          <w:color w:val="000000"/>
          <w:sz w:val="28"/>
          <w:szCs w:val="28"/>
        </w:rPr>
        <w:t>Ол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импиадные задания по математике  (13 ч.)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Занимательные задачи.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Логические задачи для юных математиков.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Задачи повышенной трудности.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Решение нестандартных задач.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Математические тренажёры.</w:t>
      </w:r>
    </w:p>
    <w:p w:rsidR="00510BB6" w:rsidRPr="00C27F14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C27F14">
        <w:rPr>
          <w:rFonts w:ascii="Times New Roman" w:hAnsi="Times New Roman"/>
          <w:sz w:val="28"/>
          <w:szCs w:val="28"/>
        </w:rPr>
        <w:t>Блиц - турнир по решению задач</w:t>
      </w:r>
      <w:r>
        <w:rPr>
          <w:rFonts w:ascii="Times New Roman" w:hAnsi="Times New Roman"/>
          <w:sz w:val="28"/>
          <w:szCs w:val="28"/>
        </w:rPr>
        <w:t>.</w:t>
      </w:r>
    </w:p>
    <w:p w:rsidR="00510BB6" w:rsidRDefault="00510BB6" w:rsidP="00510BB6">
      <w:pPr>
        <w:shd w:val="clear" w:color="auto" w:fill="FFFFFF"/>
        <w:spacing w:after="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Игровой математический практикум «Удивительные приключения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Слагайки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Вычитайки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>».</w:t>
      </w:r>
    </w:p>
    <w:p w:rsidR="00510BB6" w:rsidRPr="005F6BCA" w:rsidRDefault="00510BB6" w:rsidP="00510BB6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5F6BCA">
        <w:rPr>
          <w:rFonts w:ascii="Times New Roman" w:hAnsi="Times New Roman"/>
          <w:b/>
          <w:iCs/>
          <w:color w:val="000000"/>
          <w:sz w:val="28"/>
          <w:szCs w:val="28"/>
        </w:rPr>
        <w:t>Очень важн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ую науку постигаем мы без скуки  (6 ч.)</w:t>
      </w:r>
    </w:p>
    <w:p w:rsidR="00510BB6" w:rsidRDefault="00510BB6" w:rsidP="00510BB6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Задачи в стихах.</w:t>
      </w:r>
    </w:p>
    <w:p w:rsidR="00510BB6" w:rsidRDefault="00510BB6" w:rsidP="00510BB6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Экспромт - задачки и математические головоломки.</w:t>
      </w:r>
    </w:p>
    <w:p w:rsidR="00510BB6" w:rsidRDefault="00510BB6" w:rsidP="00510BB6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Логические математические задачки-шутки.</w:t>
      </w:r>
    </w:p>
    <w:p w:rsidR="00510BB6" w:rsidRDefault="00510BB6" w:rsidP="00510BB6">
      <w:pPr>
        <w:shd w:val="clear" w:color="auto" w:fill="FFFFFF"/>
        <w:spacing w:after="0"/>
        <w:ind w:left="708" w:firstLine="12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Познавательно-развлекательная программа «Необыкновенные приключения в стране 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Внималки-Сосчиталки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>».</w:t>
      </w:r>
    </w:p>
    <w:p w:rsidR="00510BB6" w:rsidRDefault="00510BB6" w:rsidP="00510BB6">
      <w:pPr>
        <w:shd w:val="clear" w:color="auto" w:fill="FFFFFF"/>
        <w:spacing w:after="0"/>
        <w:ind w:left="708" w:firstLine="12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Познавательная </w:t>
      </w:r>
      <w:proofErr w:type="spellStart"/>
      <w:r>
        <w:rPr>
          <w:rFonts w:ascii="Times New Roman" w:hAnsi="Times New Roman"/>
          <w:iCs/>
          <w:color w:val="000000"/>
          <w:sz w:val="28"/>
          <w:szCs w:val="28"/>
        </w:rPr>
        <w:t>конкурсно-игровая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</w:rPr>
        <w:t xml:space="preserve"> программа «Весёлый интеллектуал».</w:t>
      </w:r>
    </w:p>
    <w:p w:rsidR="00510BB6" w:rsidRDefault="00510BB6" w:rsidP="00510BB6">
      <w:pPr>
        <w:shd w:val="clear" w:color="auto" w:fill="FFFFFF"/>
        <w:spacing w:after="0"/>
        <w:ind w:left="708" w:firstLine="12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Познавательно-игровой математический утренник «В гостях у Царицы Математики».</w:t>
      </w:r>
    </w:p>
    <w:p w:rsidR="00F039F1" w:rsidRDefault="00F039F1" w:rsidP="00510BB6">
      <w:pPr>
        <w:pStyle w:val="af9"/>
        <w:jc w:val="center"/>
        <w:rPr>
          <w:b/>
          <w:lang w:bidi="he-IL"/>
        </w:rPr>
      </w:pPr>
    </w:p>
    <w:p w:rsidR="00F039F1" w:rsidRDefault="00F039F1" w:rsidP="00510BB6">
      <w:pPr>
        <w:pStyle w:val="af9"/>
        <w:jc w:val="center"/>
        <w:rPr>
          <w:b/>
          <w:lang w:bidi="he-IL"/>
        </w:rPr>
      </w:pPr>
    </w:p>
    <w:p w:rsidR="00F039F1" w:rsidRDefault="00F039F1" w:rsidP="00510BB6">
      <w:pPr>
        <w:pStyle w:val="af9"/>
        <w:jc w:val="center"/>
        <w:rPr>
          <w:b/>
          <w:lang w:bidi="he-IL"/>
        </w:rPr>
      </w:pPr>
    </w:p>
    <w:p w:rsidR="00F039F1" w:rsidRDefault="00F039F1" w:rsidP="00510BB6">
      <w:pPr>
        <w:pStyle w:val="af9"/>
        <w:jc w:val="center"/>
        <w:rPr>
          <w:b/>
          <w:lang w:bidi="he-IL"/>
        </w:rPr>
      </w:pPr>
    </w:p>
    <w:p w:rsidR="00F039F1" w:rsidRDefault="00F039F1" w:rsidP="00F039F1">
      <w:pPr>
        <w:pStyle w:val="af9"/>
        <w:rPr>
          <w:b/>
          <w:lang w:bidi="he-IL"/>
        </w:rPr>
      </w:pPr>
    </w:p>
    <w:p w:rsidR="00F039F1" w:rsidRDefault="00F039F1" w:rsidP="00F039F1">
      <w:pPr>
        <w:pStyle w:val="af9"/>
        <w:rPr>
          <w:b/>
          <w:lang w:bidi="he-IL"/>
        </w:rPr>
      </w:pPr>
    </w:p>
    <w:p w:rsidR="00F039F1" w:rsidRDefault="00F039F1" w:rsidP="00F039F1">
      <w:pPr>
        <w:pStyle w:val="af9"/>
        <w:rPr>
          <w:b/>
          <w:lang w:bidi="he-IL"/>
        </w:rPr>
      </w:pPr>
    </w:p>
    <w:p w:rsidR="00F039F1" w:rsidRDefault="00F039F1" w:rsidP="00F039F1">
      <w:pPr>
        <w:pStyle w:val="af9"/>
        <w:rPr>
          <w:b/>
          <w:lang w:bidi="he-IL"/>
        </w:rPr>
      </w:pPr>
    </w:p>
    <w:p w:rsidR="00F039F1" w:rsidRDefault="00F039F1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A1DDB" w:rsidRDefault="00AA1DDB" w:rsidP="00F039F1">
      <w:pPr>
        <w:pStyle w:val="af9"/>
        <w:rPr>
          <w:b/>
          <w:lang w:bidi="he-IL"/>
        </w:rPr>
      </w:pPr>
    </w:p>
    <w:p w:rsidR="00AD1B3E" w:rsidRDefault="00AD1B3E" w:rsidP="00F039F1">
      <w:pPr>
        <w:pStyle w:val="af9"/>
        <w:rPr>
          <w:b/>
          <w:lang w:bidi="he-IL"/>
        </w:rPr>
      </w:pPr>
    </w:p>
    <w:p w:rsidR="00F039F1" w:rsidRDefault="00F039F1" w:rsidP="00F039F1">
      <w:pPr>
        <w:pStyle w:val="af9"/>
        <w:rPr>
          <w:b/>
          <w:lang w:bidi="he-IL"/>
        </w:rPr>
      </w:pPr>
    </w:p>
    <w:p w:rsidR="00F039F1" w:rsidRPr="00510BB6" w:rsidRDefault="00F039F1" w:rsidP="00AD1B3E">
      <w:pPr>
        <w:pStyle w:val="af9"/>
        <w:jc w:val="center"/>
        <w:rPr>
          <w:b/>
          <w:color w:val="FF0000"/>
          <w:sz w:val="40"/>
          <w:lang w:bidi="he-IL"/>
        </w:rPr>
      </w:pPr>
      <w:r w:rsidRPr="00510BB6">
        <w:rPr>
          <w:b/>
          <w:color w:val="FF0000"/>
          <w:sz w:val="40"/>
          <w:lang w:bidi="he-IL"/>
        </w:rPr>
        <w:lastRenderedPageBreak/>
        <w:t>КАЛЕНДАРНО-ТЕМАТИЧЕСКИЙ ПЛАН</w:t>
      </w:r>
    </w:p>
    <w:p w:rsidR="00151276" w:rsidRDefault="00151276" w:rsidP="00AD1B3E">
      <w:pPr>
        <w:pStyle w:val="af9"/>
        <w:jc w:val="center"/>
        <w:rPr>
          <w:b/>
          <w:color w:val="FF0000"/>
          <w:sz w:val="44"/>
          <w:lang w:bidi="he-IL"/>
        </w:rPr>
      </w:pPr>
    </w:p>
    <w:p w:rsidR="00151276" w:rsidRPr="00F039F1" w:rsidRDefault="00151276" w:rsidP="00AD1B3E">
      <w:pPr>
        <w:pStyle w:val="af9"/>
        <w:jc w:val="center"/>
        <w:rPr>
          <w:b/>
          <w:color w:val="FF0000"/>
          <w:sz w:val="44"/>
          <w:lang w:bidi="he-IL"/>
        </w:rPr>
      </w:pPr>
    </w:p>
    <w:p w:rsidR="00F039F1" w:rsidRDefault="00F039F1" w:rsidP="00F039F1">
      <w:pPr>
        <w:pStyle w:val="af9"/>
        <w:jc w:val="center"/>
        <w:rPr>
          <w:b/>
          <w:lang w:bidi="he-IL"/>
        </w:rPr>
      </w:pPr>
    </w:p>
    <w:tbl>
      <w:tblPr>
        <w:tblW w:w="11067" w:type="dxa"/>
        <w:jc w:val="center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8140"/>
        <w:gridCol w:w="1651"/>
      </w:tblGrid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824C44" w:rsidRDefault="00151276" w:rsidP="00824C44">
            <w:pPr>
              <w:shd w:val="clear" w:color="auto" w:fill="FFFFFF"/>
              <w:tabs>
                <w:tab w:val="left" w:pos="190"/>
                <w:tab w:val="center" w:pos="317"/>
              </w:tabs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51276" w:rsidRPr="00824C44" w:rsidRDefault="00151276" w:rsidP="00824C44">
            <w:pPr>
              <w:shd w:val="clear" w:color="auto" w:fill="FFFFFF"/>
              <w:tabs>
                <w:tab w:val="left" w:pos="190"/>
                <w:tab w:val="center" w:pos="317"/>
              </w:tabs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24C44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r w:rsidR="00824C44" w:rsidRPr="00824C4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="00824C44" w:rsidRPr="00824C44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  <w:r w:rsidR="00824C44" w:rsidRPr="00824C44"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proofErr w:type="spellStart"/>
            <w:r w:rsidR="00824C44" w:rsidRPr="00824C44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  <w:p w:rsidR="00151276" w:rsidRPr="00824C44" w:rsidRDefault="00151276" w:rsidP="00824C44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140" w:type="dxa"/>
            <w:vAlign w:val="center"/>
          </w:tcPr>
          <w:p w:rsidR="00824C44" w:rsidRPr="00824C44" w:rsidRDefault="00824C44" w:rsidP="00824C4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24C44">
              <w:rPr>
                <w:rFonts w:ascii="Times New Roman" w:hAnsi="Times New Roman" w:cs="Times New Roman"/>
                <w:b/>
                <w:sz w:val="32"/>
                <w:szCs w:val="32"/>
              </w:rPr>
              <w:t>Тема занятия</w:t>
            </w:r>
          </w:p>
          <w:p w:rsidR="00151276" w:rsidRPr="00824C44" w:rsidRDefault="00151276" w:rsidP="00824C4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51" w:type="dxa"/>
            <w:vAlign w:val="center"/>
          </w:tcPr>
          <w:p w:rsidR="00151276" w:rsidRPr="00824C44" w:rsidRDefault="00151276" w:rsidP="00824C4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24C44">
              <w:rPr>
                <w:rFonts w:ascii="Times New Roman" w:hAnsi="Times New Roman" w:cs="Times New Roman"/>
                <w:sz w:val="32"/>
                <w:szCs w:val="32"/>
              </w:rPr>
              <w:t>Кол-во</w:t>
            </w:r>
          </w:p>
          <w:p w:rsidR="00151276" w:rsidRPr="00824C44" w:rsidRDefault="00151276" w:rsidP="00824C4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24C44">
              <w:rPr>
                <w:rFonts w:ascii="Times New Roman" w:hAnsi="Times New Roman" w:cs="Times New Roman"/>
                <w:sz w:val="32"/>
                <w:szCs w:val="32"/>
              </w:rPr>
              <w:t>часов</w:t>
            </w:r>
          </w:p>
        </w:tc>
      </w:tr>
      <w:tr w:rsidR="00151276" w:rsidRPr="00151276" w:rsidTr="00AA1DDB">
        <w:trPr>
          <w:jc w:val="center"/>
        </w:trPr>
        <w:tc>
          <w:tcPr>
            <w:tcW w:w="9416" w:type="dxa"/>
            <w:gridSpan w:val="2"/>
            <w:vAlign w:val="center"/>
          </w:tcPr>
          <w:p w:rsidR="00151276" w:rsidRPr="00824C44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276" w:rsidRPr="00510BB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Что дала математика людям? Зачем её изучать?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2ч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Математика вокруг нас.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Занимательная математика в доме и квартире.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9416" w:type="dxa"/>
            <w:gridSpan w:val="2"/>
            <w:vAlign w:val="center"/>
          </w:tcPr>
          <w:p w:rsidR="00151276" w:rsidRPr="00824C44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276" w:rsidRPr="00510BB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Из истории математики.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8ч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Старинные системы записи чисел 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Из истории чисел и цифр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Как люди учились считать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Удивительное</w:t>
            </w:r>
            <w:proofErr w:type="gramEnd"/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рядом или старинные меры длины.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Из истории математических открытий.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Архимед – гений математики и изобретений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Научный мир Пифагора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color w:val="000000"/>
                <w:sz w:val="28"/>
                <w:szCs w:val="28"/>
              </w:rPr>
              <w:t>Первые учебники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9416" w:type="dxa"/>
            <w:gridSpan w:val="2"/>
            <w:vAlign w:val="center"/>
          </w:tcPr>
          <w:p w:rsidR="00151276" w:rsidRPr="00824C44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276" w:rsidRPr="00510BB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  <w:t>Развитие познавательных способностей.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34ч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Тренировка внимания.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10ч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концентрации внимания. Логические задачи.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внимания. Логически – поисковые задания.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Тренировка памяти.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10ч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слуховой памяти.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зрительной памяти. Логически – 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Поиск закономерностей.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5ч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Поиск закономерностей. Логические задачи.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Совершенствование воображения. 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5ч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Совершенствование воображения. Логически-поисковые задания. Ребусы.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Развитие быстроты реакции. </w:t>
            </w:r>
          </w:p>
        </w:tc>
        <w:tc>
          <w:tcPr>
            <w:tcW w:w="1651" w:type="dxa"/>
            <w:vAlign w:val="center"/>
          </w:tcPr>
          <w:p w:rsidR="00151276" w:rsidRPr="00510BB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sz w:val="28"/>
                <w:szCs w:val="28"/>
              </w:rPr>
              <w:t>4ч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быстроты реакции. Логически-поисковые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концентрации внимания.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внимания.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слуховой памяти.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зрительной памяти. Логически – 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Поиск закономерностей.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пространственного воображения. Задания по перекладыванию спичек.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быстроты реакции. Логически-поисковые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концентрации внимания.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внимания.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слуховой памяти.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зрительной памяти. Логически – 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Поиск закономерностей.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Совершенствование воображения. Логически-поисковые задания. Ребусы.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быстроты реакции. Логически-поисковые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концентрации внимания.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внимания.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слуховой памяти.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зрительной памяти. Логически – 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Поиск закономерностей.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Совершенствование воображения. Логически-поисковые задания. Ребусы.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быстроты реакции. Логически-поисковые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концентрации внимания.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внимания.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слуховой памяти.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Тренировка зрительной памяти. Логически – поисковые задания.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Поиск закономерностей. Логические задачи.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51276">
              <w:rPr>
                <w:rFonts w:ascii="Times New Roman" w:hAnsi="Times New Roman"/>
                <w:sz w:val="28"/>
                <w:szCs w:val="28"/>
                <w:lang w:eastAsia="en-US"/>
              </w:rPr>
              <w:t>Совершенствование воображения. Логически-поисковые задания. Ребусы.</w:t>
            </w:r>
          </w:p>
        </w:tc>
        <w:tc>
          <w:tcPr>
            <w:tcW w:w="1651" w:type="dxa"/>
          </w:tcPr>
          <w:p w:rsidR="00151276" w:rsidRPr="00510BB6" w:rsidRDefault="00151276" w:rsidP="00B67089">
            <w:pPr>
              <w:jc w:val="center"/>
            </w:pPr>
            <w:r w:rsidRPr="00510BB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9416" w:type="dxa"/>
            <w:gridSpan w:val="2"/>
            <w:vAlign w:val="center"/>
          </w:tcPr>
          <w:p w:rsidR="00151276" w:rsidRPr="00824C44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276" w:rsidRPr="00510BB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  <w:t>Занимательная геометрия.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5ч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Наглядная геометрия.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Занимательная геометрия.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Турнир по геометрии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9416" w:type="dxa"/>
            <w:gridSpan w:val="2"/>
            <w:vAlign w:val="center"/>
          </w:tcPr>
          <w:p w:rsidR="00151276" w:rsidRPr="00824C44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276" w:rsidRPr="00510BB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  <w:t>Олимпиадные задания по математике.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13ч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Занимательные задачи.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Логические задачи для юных математиков.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Задачи повышенной трудности.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Решение нестандартных задач.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Математические тренажёры.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3ч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Блиц - турнир по решению задач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Игровой математический практикум «Удивительные приключения </w:t>
            </w:r>
            <w:proofErr w:type="spellStart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Слагайки</w:t>
            </w:r>
            <w:proofErr w:type="spellEnd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Вычитайки</w:t>
            </w:r>
            <w:proofErr w:type="spellEnd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9416" w:type="dxa"/>
            <w:gridSpan w:val="2"/>
            <w:vAlign w:val="center"/>
          </w:tcPr>
          <w:p w:rsidR="00151276" w:rsidRPr="00824C44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1276" w:rsidRPr="00510BB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</w:pPr>
            <w:r w:rsidRPr="00510BB6"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</w:rPr>
              <w:t>Очень важную науку постигаем мы без скуки.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6ч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Задачи в стихах.</w:t>
            </w:r>
          </w:p>
        </w:tc>
        <w:tc>
          <w:tcPr>
            <w:tcW w:w="1651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Экспромт - задачки и математические головоломки.</w:t>
            </w:r>
          </w:p>
        </w:tc>
        <w:tc>
          <w:tcPr>
            <w:tcW w:w="1651" w:type="dxa"/>
          </w:tcPr>
          <w:p w:rsidR="00151276" w:rsidRPr="00151276" w:rsidRDefault="00151276" w:rsidP="00B67089">
            <w:pPr>
              <w:jc w:val="center"/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Логические математические задачки-шутки.</w:t>
            </w:r>
          </w:p>
        </w:tc>
        <w:tc>
          <w:tcPr>
            <w:tcW w:w="1651" w:type="dxa"/>
          </w:tcPr>
          <w:p w:rsidR="00151276" w:rsidRPr="00151276" w:rsidRDefault="00151276" w:rsidP="00B67089">
            <w:pPr>
              <w:jc w:val="center"/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Познавательно-развлекательная программа «Необыкновенные приключения в стране  </w:t>
            </w:r>
            <w:proofErr w:type="spellStart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Внималки-сосчиталки</w:t>
            </w:r>
            <w:proofErr w:type="spellEnd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651" w:type="dxa"/>
          </w:tcPr>
          <w:p w:rsidR="00151276" w:rsidRPr="00151276" w:rsidRDefault="00151276" w:rsidP="00B67089">
            <w:pPr>
              <w:jc w:val="center"/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Познавательная </w:t>
            </w:r>
            <w:proofErr w:type="spellStart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конкурсно-игровая</w:t>
            </w:r>
            <w:proofErr w:type="spellEnd"/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программа «Весёлый интеллектуал»</w:t>
            </w:r>
          </w:p>
        </w:tc>
        <w:tc>
          <w:tcPr>
            <w:tcW w:w="1651" w:type="dxa"/>
          </w:tcPr>
          <w:p w:rsidR="00151276" w:rsidRPr="00151276" w:rsidRDefault="00151276" w:rsidP="00B67089">
            <w:pPr>
              <w:jc w:val="center"/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8140" w:type="dxa"/>
            <w:vAlign w:val="center"/>
          </w:tcPr>
          <w:p w:rsidR="00151276" w:rsidRPr="00151276" w:rsidRDefault="00151276" w:rsidP="00B67089">
            <w:pPr>
              <w:shd w:val="clear" w:color="auto" w:fill="FFFFFF"/>
              <w:spacing w:after="0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15127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Познавательно-игровой математический утренник «В гостях у Царицы Математики»</w:t>
            </w:r>
          </w:p>
        </w:tc>
        <w:tc>
          <w:tcPr>
            <w:tcW w:w="1651" w:type="dxa"/>
          </w:tcPr>
          <w:p w:rsidR="00151276" w:rsidRPr="00151276" w:rsidRDefault="00151276" w:rsidP="00B67089">
            <w:pPr>
              <w:jc w:val="center"/>
            </w:pPr>
            <w:r w:rsidRPr="00151276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</w:tr>
      <w:tr w:rsidR="00151276" w:rsidRPr="00151276" w:rsidTr="00AA1DDB">
        <w:trPr>
          <w:jc w:val="center"/>
        </w:trPr>
        <w:tc>
          <w:tcPr>
            <w:tcW w:w="1276" w:type="dxa"/>
          </w:tcPr>
          <w:p w:rsidR="00151276" w:rsidRPr="00151276" w:rsidRDefault="00151276" w:rsidP="00B6708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40" w:type="dxa"/>
          </w:tcPr>
          <w:p w:rsidR="00151276" w:rsidRPr="00151276" w:rsidRDefault="00151276" w:rsidP="00B67089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651" w:type="dxa"/>
          </w:tcPr>
          <w:p w:rsidR="00151276" w:rsidRPr="00151276" w:rsidRDefault="00151276" w:rsidP="00B6708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  <w:r w:rsidR="00AA1D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51276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</w:p>
        </w:tc>
      </w:tr>
    </w:tbl>
    <w:p w:rsidR="009F69DA" w:rsidRDefault="009F69DA" w:rsidP="00510BB6">
      <w:pPr>
        <w:pStyle w:val="af9"/>
        <w:rPr>
          <w:b/>
          <w:szCs w:val="21"/>
        </w:rPr>
      </w:pPr>
    </w:p>
    <w:p w:rsidR="00151276" w:rsidRDefault="00151276" w:rsidP="00824C44">
      <w:pPr>
        <w:spacing w:after="0" w:line="315" w:lineRule="atLeast"/>
        <w:rPr>
          <w:rFonts w:ascii="Times New Roman" w:eastAsia="Times New Roman" w:hAnsi="Times New Roman" w:cs="Times New Roman"/>
          <w:color w:val="FF0000"/>
          <w:sz w:val="44"/>
          <w:szCs w:val="44"/>
        </w:rPr>
      </w:pPr>
    </w:p>
    <w:p w:rsidR="00151276" w:rsidRDefault="00151276" w:rsidP="000A6CA0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FF0000"/>
          <w:sz w:val="44"/>
          <w:szCs w:val="44"/>
        </w:rPr>
      </w:pPr>
    </w:p>
    <w:p w:rsidR="00510BB6" w:rsidRDefault="00510BB6" w:rsidP="000A6CA0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FF0000"/>
          <w:sz w:val="44"/>
          <w:szCs w:val="44"/>
        </w:rPr>
      </w:pPr>
    </w:p>
    <w:p w:rsidR="00AA1DDB" w:rsidRDefault="00AA1DDB" w:rsidP="000A6CA0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FF0000"/>
          <w:sz w:val="44"/>
          <w:szCs w:val="44"/>
        </w:rPr>
      </w:pPr>
    </w:p>
    <w:p w:rsidR="00AA1DDB" w:rsidRDefault="00AA1DDB" w:rsidP="000A6CA0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FF0000"/>
          <w:sz w:val="44"/>
          <w:szCs w:val="44"/>
        </w:rPr>
      </w:pPr>
    </w:p>
    <w:p w:rsidR="000A6CA0" w:rsidRPr="000A6CA0" w:rsidRDefault="000A6CA0" w:rsidP="000A6CA0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0B0800"/>
          <w:sz w:val="28"/>
          <w:szCs w:val="28"/>
        </w:rPr>
      </w:pPr>
      <w:r w:rsidRPr="000A6CA0">
        <w:rPr>
          <w:rFonts w:ascii="Times New Roman" w:eastAsia="Times New Roman" w:hAnsi="Times New Roman" w:cs="Times New Roman"/>
          <w:color w:val="FF0000"/>
          <w:sz w:val="44"/>
          <w:szCs w:val="44"/>
        </w:rPr>
        <w:lastRenderedPageBreak/>
        <w:t>СПИСОК ИСПОЛЬЗУЕМОЙ ЛИТЕРАТУРЫ</w:t>
      </w:r>
      <w:r w:rsidRPr="000A6CA0">
        <w:rPr>
          <w:rFonts w:ascii="Times New Roman" w:eastAsia="Times New Roman" w:hAnsi="Times New Roman" w:cs="Times New Roman"/>
          <w:color w:val="FF0000"/>
          <w:sz w:val="44"/>
          <w:szCs w:val="44"/>
        </w:rPr>
        <w:br/>
      </w:r>
      <w:r w:rsidRPr="009F1CCB">
        <w:rPr>
          <w:rFonts w:ascii="Times New Roman" w:eastAsia="Times New Roman" w:hAnsi="Times New Roman" w:cs="Times New Roman"/>
          <w:color w:val="0B0800"/>
          <w:sz w:val="21"/>
          <w:szCs w:val="21"/>
        </w:rPr>
        <w:br/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1.Агаркова Н. В. Нескучная математика. 1 – 4 классы. Занимательная математика. Волгоград: «Учитель», 2007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2.Агафонова И. Учимся думать. Занимательные логические задачи, тесты и упражнения для детей 8 – 11 лет. С. – Пб,1996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 xml:space="preserve">3.Асарина Е. Ю., </w:t>
      </w:r>
      <w:proofErr w:type="spellStart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Фрид</w:t>
      </w:r>
      <w:proofErr w:type="spellEnd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 xml:space="preserve"> М. Е. Секреты квадрата и кубика. М.: «Контекст», 1995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4.Белякова О. И. Занятия математического кружка. 3 – 4 классы. – Волгоград: Учитель, 2008.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5.Лавриненко Т. А. Задания развивающего характера по математике. Саратов: «Лицей», 2002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 xml:space="preserve">6.Симановский А. Э. Развитие творческого мышления детей. М.: </w:t>
      </w:r>
      <w:proofErr w:type="spellStart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Академкнига</w:t>
      </w:r>
      <w:proofErr w:type="spellEnd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/Учебник, 2002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7.Сухин И. Г. Занимательные материалы. М.: «</w:t>
      </w:r>
      <w:proofErr w:type="spellStart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Вако</w:t>
      </w:r>
      <w:proofErr w:type="spellEnd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», 2004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8.Шкляров Т. В. Как научить вашего ребёнка решать задачи. М.: «</w:t>
      </w:r>
      <w:proofErr w:type="gramStart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Грамотей</w:t>
      </w:r>
      <w:proofErr w:type="gramEnd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», 2004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 xml:space="preserve">9.Сахаров И. П. </w:t>
      </w:r>
      <w:proofErr w:type="spellStart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Аменицын</w:t>
      </w:r>
      <w:proofErr w:type="spellEnd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 xml:space="preserve"> Н. Н. Забавная арифметика. С.- Пб</w:t>
      </w:r>
      <w:proofErr w:type="gramStart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.: «</w:t>
      </w:r>
      <w:proofErr w:type="gramEnd"/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t>Лань», 1995 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10.Узорова О. В., Нефёдова Е. А. «Вся математика с контрольными вопросами и великолепными игровыми задачами. 1 – 4 классы. М., 2004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11.Методика работы с задачами повышенной трудности в начальной школе. М.: «Панорама», 2006</w:t>
      </w:r>
      <w:r w:rsidRPr="000A6CA0">
        <w:rPr>
          <w:rFonts w:ascii="Times New Roman" w:eastAsia="Times New Roman" w:hAnsi="Times New Roman" w:cs="Times New Roman"/>
          <w:color w:val="0B0800"/>
          <w:sz w:val="28"/>
          <w:szCs w:val="28"/>
        </w:rPr>
        <w:br/>
        <w:t>12.«Начальная школа» Ежемесячный научно-методический журнал</w:t>
      </w:r>
    </w:p>
    <w:p w:rsidR="000A6CA0" w:rsidRDefault="000A6CA0" w:rsidP="000A6CA0">
      <w:pPr>
        <w:spacing w:after="0" w:line="315" w:lineRule="atLeast"/>
        <w:rPr>
          <w:rFonts w:ascii="Times New Roman" w:eastAsia="Times New Roman" w:hAnsi="Times New Roman" w:cs="Times New Roman"/>
          <w:color w:val="0B0800"/>
          <w:sz w:val="21"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9F69DA" w:rsidRDefault="009F69DA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C5042F" w:rsidRDefault="00C5042F" w:rsidP="00AF52B8">
      <w:pPr>
        <w:pStyle w:val="af9"/>
        <w:jc w:val="center"/>
        <w:rPr>
          <w:b/>
          <w:szCs w:val="21"/>
        </w:rPr>
      </w:pPr>
    </w:p>
    <w:p w:rsidR="00AF52B8" w:rsidRDefault="00AF52B8" w:rsidP="00AF52B8">
      <w:pPr>
        <w:pStyle w:val="af9"/>
        <w:jc w:val="center"/>
        <w:rPr>
          <w:b/>
          <w:szCs w:val="21"/>
        </w:rPr>
      </w:pPr>
    </w:p>
    <w:p w:rsidR="00AF52B8" w:rsidRDefault="00AF52B8" w:rsidP="00AF52B8">
      <w:pPr>
        <w:pStyle w:val="af9"/>
        <w:jc w:val="center"/>
        <w:rPr>
          <w:b/>
          <w:szCs w:val="21"/>
        </w:rPr>
      </w:pPr>
    </w:p>
    <w:p w:rsidR="00AF52B8" w:rsidRDefault="00AF52B8" w:rsidP="00AF52B8">
      <w:pPr>
        <w:pStyle w:val="af9"/>
        <w:jc w:val="center"/>
        <w:rPr>
          <w:b/>
          <w:szCs w:val="21"/>
        </w:rPr>
      </w:pPr>
    </w:p>
    <w:sectPr w:rsidR="00AF52B8" w:rsidSect="00BD02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B70" w:rsidRDefault="00CA6B70" w:rsidP="0060236A">
      <w:pPr>
        <w:spacing w:after="0" w:line="240" w:lineRule="auto"/>
      </w:pPr>
      <w:r>
        <w:separator/>
      </w:r>
    </w:p>
  </w:endnote>
  <w:endnote w:type="continuationSeparator" w:id="1">
    <w:p w:rsidR="00CA6B70" w:rsidRDefault="00CA6B70" w:rsidP="0060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DA" w:rsidRDefault="009F69D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DA" w:rsidRDefault="009F69D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DA" w:rsidRDefault="009F69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B70" w:rsidRDefault="00CA6B70" w:rsidP="0060236A">
      <w:pPr>
        <w:spacing w:after="0" w:line="240" w:lineRule="auto"/>
      </w:pPr>
      <w:r>
        <w:separator/>
      </w:r>
    </w:p>
  </w:footnote>
  <w:footnote w:type="continuationSeparator" w:id="1">
    <w:p w:rsidR="00CA6B70" w:rsidRDefault="00CA6B70" w:rsidP="00602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DA" w:rsidRDefault="009F69D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DA" w:rsidRDefault="009F69D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DA" w:rsidRDefault="009F69D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0268_"/>
      </v:shape>
    </w:pict>
  </w:numPicBullet>
  <w:abstractNum w:abstractNumId="0">
    <w:nsid w:val="00000001"/>
    <w:multiLevelType w:val="singleLevel"/>
    <w:tmpl w:val="00000001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>
    <w:nsid w:val="00000002"/>
    <w:multiLevelType w:val="singleLevel"/>
    <w:tmpl w:val="00000002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2">
    <w:nsid w:val="00000004"/>
    <w:multiLevelType w:val="singleLevel"/>
    <w:tmpl w:val="00000004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0000005"/>
    <w:multiLevelType w:val="singleLevel"/>
    <w:tmpl w:val="00000005"/>
    <w:name w:val="WW8Num1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4">
    <w:nsid w:val="00000006"/>
    <w:multiLevelType w:val="singleLevel"/>
    <w:tmpl w:val="00000006"/>
    <w:name w:val="WW8Num1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5">
    <w:nsid w:val="00000007"/>
    <w:multiLevelType w:val="singleLevel"/>
    <w:tmpl w:val="00000007"/>
    <w:name w:val="WW8Num1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6">
    <w:nsid w:val="00000009"/>
    <w:multiLevelType w:val="singleLevel"/>
    <w:tmpl w:val="00000009"/>
    <w:name w:val="WW8Num1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7">
    <w:nsid w:val="0000000A"/>
    <w:multiLevelType w:val="singleLevel"/>
    <w:tmpl w:val="0000000A"/>
    <w:name w:val="WW8Num1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8">
    <w:nsid w:val="0000000B"/>
    <w:multiLevelType w:val="singleLevel"/>
    <w:tmpl w:val="0000000B"/>
    <w:name w:val="WW8Num1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9">
    <w:nsid w:val="0000000C"/>
    <w:multiLevelType w:val="singleLevel"/>
    <w:tmpl w:val="0000000C"/>
    <w:name w:val="WW8Num1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0">
    <w:nsid w:val="0000000D"/>
    <w:multiLevelType w:val="singleLevel"/>
    <w:tmpl w:val="0000000D"/>
    <w:name w:val="WW8Num2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1">
    <w:nsid w:val="0000000F"/>
    <w:multiLevelType w:val="singleLevel"/>
    <w:tmpl w:val="0000000F"/>
    <w:name w:val="WW8Num2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2">
    <w:nsid w:val="00000010"/>
    <w:multiLevelType w:val="singleLevel"/>
    <w:tmpl w:val="00000010"/>
    <w:name w:val="WW8Num2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3">
    <w:nsid w:val="00000011"/>
    <w:multiLevelType w:val="singleLevel"/>
    <w:tmpl w:val="00000011"/>
    <w:name w:val="WW8Num3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4">
    <w:nsid w:val="00000012"/>
    <w:multiLevelType w:val="singleLevel"/>
    <w:tmpl w:val="00000012"/>
    <w:name w:val="WW8Num3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5">
    <w:nsid w:val="00000013"/>
    <w:multiLevelType w:val="singleLevel"/>
    <w:tmpl w:val="00000013"/>
    <w:name w:val="WW8Num3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6">
    <w:nsid w:val="06436A19"/>
    <w:multiLevelType w:val="multilevel"/>
    <w:tmpl w:val="92A2EF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7">
    <w:nsid w:val="08B821E5"/>
    <w:multiLevelType w:val="hybridMultilevel"/>
    <w:tmpl w:val="F88CB5C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8EE34BA"/>
    <w:multiLevelType w:val="singleLevel"/>
    <w:tmpl w:val="12F46F26"/>
    <w:lvl w:ilvl="0">
      <w:start w:val="3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C0600"/>
      </w:rPr>
    </w:lvl>
  </w:abstractNum>
  <w:abstractNum w:abstractNumId="19">
    <w:nsid w:val="0A7300EF"/>
    <w:multiLevelType w:val="hybridMultilevel"/>
    <w:tmpl w:val="E444C24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0D63522A"/>
    <w:multiLevelType w:val="hybridMultilevel"/>
    <w:tmpl w:val="243C5A5E"/>
    <w:lvl w:ilvl="0" w:tplc="07B04662">
      <w:start w:val="1"/>
      <w:numFmt w:val="bullet"/>
      <w:lvlText w:val=""/>
      <w:lvlPicBulletId w:val="0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color w:val="333399"/>
        <w:sz w:val="16"/>
        <w:szCs w:val="20"/>
      </w:rPr>
    </w:lvl>
    <w:lvl w:ilvl="1" w:tplc="1F9ACEFC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4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>
    <w:nsid w:val="11812D2C"/>
    <w:multiLevelType w:val="hybridMultilevel"/>
    <w:tmpl w:val="4A867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74E3CDF"/>
    <w:multiLevelType w:val="singleLevel"/>
    <w:tmpl w:val="3DA40D9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30D06"/>
      </w:rPr>
    </w:lvl>
  </w:abstractNum>
  <w:abstractNum w:abstractNumId="23">
    <w:nsid w:val="1D5862BA"/>
    <w:multiLevelType w:val="singleLevel"/>
    <w:tmpl w:val="AF802E5C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50F07"/>
      </w:rPr>
    </w:lvl>
  </w:abstractNum>
  <w:abstractNum w:abstractNumId="24">
    <w:nsid w:val="21C53D17"/>
    <w:multiLevelType w:val="multilevel"/>
    <w:tmpl w:val="DCD09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64857A6"/>
    <w:multiLevelType w:val="hybridMultilevel"/>
    <w:tmpl w:val="884C3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D3160B"/>
    <w:multiLevelType w:val="singleLevel"/>
    <w:tmpl w:val="D206C3F2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40000"/>
      </w:rPr>
    </w:lvl>
  </w:abstractNum>
  <w:abstractNum w:abstractNumId="27">
    <w:nsid w:val="2BD256F0"/>
    <w:multiLevelType w:val="singleLevel"/>
    <w:tmpl w:val="0C1CE80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D0600"/>
      </w:rPr>
    </w:lvl>
  </w:abstractNum>
  <w:abstractNum w:abstractNumId="28">
    <w:nsid w:val="31BD6A84"/>
    <w:multiLevelType w:val="singleLevel"/>
    <w:tmpl w:val="3AFAE2A8"/>
    <w:lvl w:ilvl="0">
      <w:start w:val="96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8120A"/>
      </w:rPr>
    </w:lvl>
  </w:abstractNum>
  <w:abstractNum w:abstractNumId="29">
    <w:nsid w:val="356C3710"/>
    <w:multiLevelType w:val="singleLevel"/>
    <w:tmpl w:val="4D8076D2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A140D"/>
      </w:rPr>
    </w:lvl>
  </w:abstractNum>
  <w:abstractNum w:abstractNumId="30">
    <w:nsid w:val="372F4952"/>
    <w:multiLevelType w:val="singleLevel"/>
    <w:tmpl w:val="8C8AF76C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F1810"/>
      </w:rPr>
    </w:lvl>
  </w:abstractNum>
  <w:abstractNum w:abstractNumId="31">
    <w:nsid w:val="3B2D5B91"/>
    <w:multiLevelType w:val="singleLevel"/>
    <w:tmpl w:val="3D8C79F8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C0600"/>
      </w:rPr>
    </w:lvl>
  </w:abstractNum>
  <w:abstractNum w:abstractNumId="32">
    <w:nsid w:val="3B881425"/>
    <w:multiLevelType w:val="singleLevel"/>
    <w:tmpl w:val="2AC6648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40D05"/>
      </w:rPr>
    </w:lvl>
  </w:abstractNum>
  <w:abstractNum w:abstractNumId="33">
    <w:nsid w:val="3EC01735"/>
    <w:multiLevelType w:val="multilevel"/>
    <w:tmpl w:val="57048DE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40622E36"/>
    <w:multiLevelType w:val="singleLevel"/>
    <w:tmpl w:val="1D9C5C1E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201910"/>
      </w:rPr>
    </w:lvl>
  </w:abstractNum>
  <w:abstractNum w:abstractNumId="35">
    <w:nsid w:val="41B44FF4"/>
    <w:multiLevelType w:val="singleLevel"/>
    <w:tmpl w:val="F5369A16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C0600"/>
      </w:rPr>
    </w:lvl>
  </w:abstractNum>
  <w:abstractNum w:abstractNumId="36">
    <w:nsid w:val="45CE21A8"/>
    <w:multiLevelType w:val="singleLevel"/>
    <w:tmpl w:val="C4C669DA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71109"/>
      </w:rPr>
    </w:lvl>
  </w:abstractNum>
  <w:abstractNum w:abstractNumId="37">
    <w:nsid w:val="4A7B0D88"/>
    <w:multiLevelType w:val="hybridMultilevel"/>
    <w:tmpl w:val="7478AFCA"/>
    <w:lvl w:ilvl="0" w:tplc="C31A4626">
      <w:start w:val="2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A921787"/>
    <w:multiLevelType w:val="multilevel"/>
    <w:tmpl w:val="B08EE8FC"/>
    <w:lvl w:ilvl="0">
      <w:start w:val="3"/>
      <w:numFmt w:val="decimal"/>
      <w:lvlText w:val="%1."/>
      <w:lvlJc w:val="left"/>
      <w:rPr>
        <w:rFonts w:ascii="Times New Roman" w:hAnsi="Times New Roman" w:cs="Times New Roman" w:hint="default"/>
        <w:b/>
        <w:i/>
        <w:color w:val="04000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1A1000"/>
    <w:multiLevelType w:val="hybridMultilevel"/>
    <w:tmpl w:val="00062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1822E32"/>
    <w:multiLevelType w:val="singleLevel"/>
    <w:tmpl w:val="8C8AF76C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F1810"/>
      </w:rPr>
    </w:lvl>
  </w:abstractNum>
  <w:abstractNum w:abstractNumId="41">
    <w:nsid w:val="5A7048DB"/>
    <w:multiLevelType w:val="multilevel"/>
    <w:tmpl w:val="92A2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BD65C94"/>
    <w:multiLevelType w:val="hybridMultilevel"/>
    <w:tmpl w:val="D496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C21354E"/>
    <w:multiLevelType w:val="multilevel"/>
    <w:tmpl w:val="8250B086"/>
    <w:lvl w:ilvl="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hint="default"/>
      </w:rPr>
    </w:lvl>
  </w:abstractNum>
  <w:abstractNum w:abstractNumId="44">
    <w:nsid w:val="610007A0"/>
    <w:multiLevelType w:val="hybridMultilevel"/>
    <w:tmpl w:val="5CEAD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17045C6"/>
    <w:multiLevelType w:val="hybridMultilevel"/>
    <w:tmpl w:val="02DC31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B1096F"/>
    <w:multiLevelType w:val="singleLevel"/>
    <w:tmpl w:val="1088865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10B05"/>
      </w:rPr>
    </w:lvl>
  </w:abstractNum>
  <w:abstractNum w:abstractNumId="47">
    <w:nsid w:val="62035AB1"/>
    <w:multiLevelType w:val="singleLevel"/>
    <w:tmpl w:val="15E085C0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30000"/>
      </w:rPr>
    </w:lvl>
  </w:abstractNum>
  <w:abstractNum w:abstractNumId="48">
    <w:nsid w:val="62687F57"/>
    <w:multiLevelType w:val="multilevel"/>
    <w:tmpl w:val="BEC28946"/>
    <w:lvl w:ilvl="0">
      <w:start w:val="5"/>
      <w:numFmt w:val="decimal"/>
      <w:lvlText w:val="%1."/>
      <w:lvlJc w:val="left"/>
      <w:pPr>
        <w:ind w:left="710" w:firstLine="0"/>
      </w:pPr>
      <w:rPr>
        <w:rFonts w:ascii="Times New Roman" w:hAnsi="Times New Roman" w:cs="Times New Roman" w:hint="default"/>
        <w:color w:val="040000"/>
      </w:rPr>
    </w:lvl>
    <w:lvl w:ilvl="1">
      <w:start w:val="1"/>
      <w:numFmt w:val="lowerLetter"/>
      <w:lvlText w:val="%2."/>
      <w:lvlJc w:val="left"/>
      <w:pPr>
        <w:ind w:left="21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90" w:hanging="180"/>
      </w:pPr>
      <w:rPr>
        <w:rFonts w:hint="default"/>
      </w:rPr>
    </w:lvl>
  </w:abstractNum>
  <w:abstractNum w:abstractNumId="49">
    <w:nsid w:val="6A883C9C"/>
    <w:multiLevelType w:val="hybridMultilevel"/>
    <w:tmpl w:val="C0CE5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B503B15"/>
    <w:multiLevelType w:val="singleLevel"/>
    <w:tmpl w:val="C1742F10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8120A"/>
      </w:rPr>
    </w:lvl>
  </w:abstractNum>
  <w:abstractNum w:abstractNumId="51">
    <w:nsid w:val="703C1092"/>
    <w:multiLevelType w:val="singleLevel"/>
    <w:tmpl w:val="AF802E5C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50F07"/>
      </w:rPr>
    </w:lvl>
  </w:abstractNum>
  <w:abstractNum w:abstractNumId="52">
    <w:nsid w:val="70571329"/>
    <w:multiLevelType w:val="hybridMultilevel"/>
    <w:tmpl w:val="7402CB9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3">
    <w:nsid w:val="710E66A6"/>
    <w:multiLevelType w:val="singleLevel"/>
    <w:tmpl w:val="8FBC941E"/>
    <w:lvl w:ilvl="0">
      <w:start w:val="7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90300"/>
      </w:rPr>
    </w:lvl>
  </w:abstractNum>
  <w:abstractNum w:abstractNumId="54">
    <w:nsid w:val="71D96860"/>
    <w:multiLevelType w:val="singleLevel"/>
    <w:tmpl w:val="DFB4A138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71109"/>
      </w:rPr>
    </w:lvl>
  </w:abstractNum>
  <w:abstractNum w:abstractNumId="55">
    <w:nsid w:val="72BB4AFB"/>
    <w:multiLevelType w:val="singleLevel"/>
    <w:tmpl w:val="802A6EFC"/>
    <w:lvl w:ilvl="0">
      <w:start w:val="8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D0600"/>
      </w:rPr>
    </w:lvl>
  </w:abstractNum>
  <w:abstractNum w:abstractNumId="56">
    <w:nsid w:val="73584D18"/>
    <w:multiLevelType w:val="hybridMultilevel"/>
    <w:tmpl w:val="A3FEB076"/>
    <w:lvl w:ilvl="0" w:tplc="CE147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4B6452D"/>
    <w:multiLevelType w:val="hybridMultilevel"/>
    <w:tmpl w:val="0AE68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8703CF3"/>
    <w:multiLevelType w:val="singleLevel"/>
    <w:tmpl w:val="FF78520E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8120A"/>
      </w:rPr>
    </w:lvl>
  </w:abstractNum>
  <w:abstractNum w:abstractNumId="59">
    <w:nsid w:val="78DE3FE4"/>
    <w:multiLevelType w:val="singleLevel"/>
    <w:tmpl w:val="BAC6C134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2D261D"/>
      </w:rPr>
    </w:lvl>
  </w:abstractNum>
  <w:abstractNum w:abstractNumId="60">
    <w:nsid w:val="797C4E76"/>
    <w:multiLevelType w:val="singleLevel"/>
    <w:tmpl w:val="3DA40D9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30D06"/>
      </w:rPr>
    </w:lvl>
  </w:abstractNum>
  <w:abstractNum w:abstractNumId="61">
    <w:nsid w:val="79B43F6E"/>
    <w:multiLevelType w:val="singleLevel"/>
    <w:tmpl w:val="3DA40D9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130D06"/>
      </w:rPr>
    </w:lvl>
  </w:abstractNum>
  <w:num w:numId="1">
    <w:abstractNumId w:val="24"/>
  </w:num>
  <w:num w:numId="2">
    <w:abstractNumId w:val="46"/>
  </w:num>
  <w:num w:numId="3">
    <w:abstractNumId w:val="46"/>
    <w:lvlOverride w:ilvl="0">
      <w:lvl w:ilvl="0">
        <w:start w:val="9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110B05"/>
        </w:rPr>
      </w:lvl>
    </w:lvlOverride>
  </w:num>
  <w:num w:numId="4">
    <w:abstractNumId w:val="26"/>
  </w:num>
  <w:num w:numId="5">
    <w:abstractNumId w:val="26"/>
    <w:lvlOverride w:ilvl="0">
      <w:lvl w:ilvl="0">
        <w:start w:val="6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00A03"/>
        </w:rPr>
      </w:lvl>
    </w:lvlOverride>
  </w:num>
  <w:num w:numId="6">
    <w:abstractNumId w:val="38"/>
  </w:num>
  <w:num w:numId="7">
    <w:abstractNumId w:val="34"/>
  </w:num>
  <w:num w:numId="8">
    <w:abstractNumId w:val="40"/>
  </w:num>
  <w:num w:numId="9">
    <w:abstractNumId w:val="40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90300"/>
        </w:rPr>
      </w:lvl>
    </w:lvlOverride>
  </w:num>
  <w:num w:numId="10">
    <w:abstractNumId w:val="40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90300"/>
        </w:rPr>
      </w:lvl>
    </w:lvlOverride>
  </w:num>
  <w:num w:numId="11">
    <w:abstractNumId w:val="53"/>
  </w:num>
  <w:num w:numId="12">
    <w:abstractNumId w:val="51"/>
  </w:num>
  <w:num w:numId="13">
    <w:abstractNumId w:val="51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2D261D"/>
        </w:rPr>
      </w:lvl>
    </w:lvlOverride>
  </w:num>
  <w:num w:numId="14">
    <w:abstractNumId w:val="59"/>
  </w:num>
  <w:num w:numId="15">
    <w:abstractNumId w:val="59"/>
    <w:lvlOverride w:ilvl="0">
      <w:lvl w:ilvl="0">
        <w:start w:val="4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50F07"/>
        </w:rPr>
      </w:lvl>
    </w:lvlOverride>
  </w:num>
  <w:num w:numId="16">
    <w:abstractNumId w:val="59"/>
    <w:lvlOverride w:ilvl="0">
      <w:lvl w:ilvl="0">
        <w:start w:val="9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50F07"/>
        </w:rPr>
      </w:lvl>
    </w:lvlOverride>
  </w:num>
  <w:num w:numId="17">
    <w:abstractNumId w:val="30"/>
  </w:num>
  <w:num w:numId="18">
    <w:abstractNumId w:val="58"/>
  </w:num>
  <w:num w:numId="19">
    <w:abstractNumId w:val="28"/>
  </w:num>
  <w:num w:numId="20">
    <w:abstractNumId w:val="50"/>
  </w:num>
  <w:num w:numId="21">
    <w:abstractNumId w:val="47"/>
  </w:num>
  <w:num w:numId="22">
    <w:abstractNumId w:val="47"/>
    <w:lvlOverride w:ilvl="0">
      <w:lvl w:ilvl="0">
        <w:start w:val="1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40E07"/>
        </w:rPr>
      </w:lvl>
    </w:lvlOverride>
  </w:num>
  <w:num w:numId="23">
    <w:abstractNumId w:val="31"/>
  </w:num>
  <w:num w:numId="24">
    <w:abstractNumId w:val="35"/>
  </w:num>
  <w:num w:numId="25">
    <w:abstractNumId w:val="54"/>
  </w:num>
  <w:num w:numId="26">
    <w:abstractNumId w:val="36"/>
  </w:num>
  <w:num w:numId="27">
    <w:abstractNumId w:val="27"/>
  </w:num>
  <w:num w:numId="28">
    <w:abstractNumId w:val="27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D0600"/>
        </w:rPr>
      </w:lvl>
    </w:lvlOverride>
  </w:num>
  <w:num w:numId="29">
    <w:abstractNumId w:val="55"/>
  </w:num>
  <w:num w:numId="30">
    <w:abstractNumId w:val="55"/>
    <w:lvlOverride w:ilvl="0">
      <w:lvl w:ilvl="0">
        <w:start w:val="9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D0600"/>
        </w:rPr>
      </w:lvl>
    </w:lvlOverride>
  </w:num>
  <w:num w:numId="31">
    <w:abstractNumId w:val="23"/>
  </w:num>
  <w:num w:numId="32">
    <w:abstractNumId w:val="29"/>
  </w:num>
  <w:num w:numId="33">
    <w:abstractNumId w:val="29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A140D"/>
        </w:rPr>
      </w:lvl>
    </w:lvlOverride>
  </w:num>
  <w:num w:numId="34">
    <w:abstractNumId w:val="29"/>
    <w:lvlOverride w:ilvl="0">
      <w:lvl w:ilvl="0">
        <w:start w:val="6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A140D"/>
        </w:rPr>
      </w:lvl>
    </w:lvlOverride>
  </w:num>
  <w:num w:numId="35">
    <w:abstractNumId w:val="29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A140D"/>
        </w:rPr>
      </w:lvl>
    </w:lvlOverride>
  </w:num>
  <w:num w:numId="36">
    <w:abstractNumId w:val="61"/>
  </w:num>
  <w:num w:numId="37">
    <w:abstractNumId w:val="61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2A231A"/>
        </w:rPr>
      </w:lvl>
    </w:lvlOverride>
  </w:num>
  <w:num w:numId="38">
    <w:abstractNumId w:val="60"/>
  </w:num>
  <w:num w:numId="39">
    <w:abstractNumId w:val="60"/>
    <w:lvlOverride w:ilvl="0">
      <w:lvl w:ilvl="0">
        <w:start w:val="3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30D06"/>
        </w:rPr>
      </w:lvl>
    </w:lvlOverride>
  </w:num>
  <w:num w:numId="40">
    <w:abstractNumId w:val="22"/>
  </w:num>
  <w:num w:numId="41">
    <w:abstractNumId w:val="22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30D06"/>
        </w:rPr>
      </w:lvl>
    </w:lvlOverride>
  </w:num>
  <w:num w:numId="42">
    <w:abstractNumId w:val="18"/>
  </w:num>
  <w:num w:numId="43">
    <w:abstractNumId w:val="18"/>
    <w:lvlOverride w:ilvl="0">
      <w:lvl w:ilvl="0">
        <w:start w:val="8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C0600"/>
        </w:rPr>
      </w:lvl>
    </w:lvlOverride>
  </w:num>
  <w:num w:numId="44">
    <w:abstractNumId w:val="32"/>
  </w:num>
  <w:num w:numId="45">
    <w:abstractNumId w:val="32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2A2319"/>
        </w:rPr>
      </w:lvl>
    </w:lvlOverride>
  </w:num>
  <w:num w:numId="4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1"/>
  </w:num>
  <w:num w:numId="48">
    <w:abstractNumId w:val="48"/>
  </w:num>
  <w:num w:numId="49">
    <w:abstractNumId w:val="16"/>
  </w:num>
  <w:num w:numId="50">
    <w:abstractNumId w:val="43"/>
  </w:num>
  <w:num w:numId="51">
    <w:abstractNumId w:val="37"/>
  </w:num>
  <w:num w:numId="52">
    <w:abstractNumId w:val="56"/>
  </w:num>
  <w:num w:numId="53">
    <w:abstractNumId w:val="17"/>
  </w:num>
  <w:num w:numId="54">
    <w:abstractNumId w:val="52"/>
  </w:num>
  <w:num w:numId="55">
    <w:abstractNumId w:val="19"/>
  </w:num>
  <w:num w:numId="56">
    <w:abstractNumId w:val="39"/>
  </w:num>
  <w:num w:numId="57">
    <w:abstractNumId w:val="57"/>
  </w:num>
  <w:num w:numId="58">
    <w:abstractNumId w:val="44"/>
  </w:num>
  <w:num w:numId="5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5"/>
  </w:num>
  <w:num w:numId="61">
    <w:abstractNumId w:val="25"/>
  </w:num>
  <w:num w:numId="62">
    <w:abstractNumId w:val="49"/>
  </w:num>
  <w:num w:numId="63">
    <w:abstractNumId w:val="20"/>
  </w:num>
  <w:num w:numId="64">
    <w:abstractNumId w:val="21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31CF"/>
    <w:rsid w:val="000043E0"/>
    <w:rsid w:val="00005ADC"/>
    <w:rsid w:val="00026066"/>
    <w:rsid w:val="00043A0B"/>
    <w:rsid w:val="00043B05"/>
    <w:rsid w:val="00050999"/>
    <w:rsid w:val="00061EFA"/>
    <w:rsid w:val="00062633"/>
    <w:rsid w:val="00072B30"/>
    <w:rsid w:val="000736E0"/>
    <w:rsid w:val="00083B48"/>
    <w:rsid w:val="000A6CA0"/>
    <w:rsid w:val="000A78D3"/>
    <w:rsid w:val="000B0288"/>
    <w:rsid w:val="000C14C5"/>
    <w:rsid w:val="000D1174"/>
    <w:rsid w:val="000D5830"/>
    <w:rsid w:val="000E31AF"/>
    <w:rsid w:val="000E5DF4"/>
    <w:rsid w:val="000F55CF"/>
    <w:rsid w:val="000F662D"/>
    <w:rsid w:val="001031D8"/>
    <w:rsid w:val="0010368A"/>
    <w:rsid w:val="00107376"/>
    <w:rsid w:val="00107A81"/>
    <w:rsid w:val="00115AC3"/>
    <w:rsid w:val="00116786"/>
    <w:rsid w:val="0012209B"/>
    <w:rsid w:val="00122E19"/>
    <w:rsid w:val="0013214D"/>
    <w:rsid w:val="00133EB0"/>
    <w:rsid w:val="0014223F"/>
    <w:rsid w:val="00151276"/>
    <w:rsid w:val="00154AD3"/>
    <w:rsid w:val="001559AF"/>
    <w:rsid w:val="00166CE8"/>
    <w:rsid w:val="00167563"/>
    <w:rsid w:val="00167DE1"/>
    <w:rsid w:val="00171EF1"/>
    <w:rsid w:val="00180DD4"/>
    <w:rsid w:val="00192D39"/>
    <w:rsid w:val="00193704"/>
    <w:rsid w:val="00194CCC"/>
    <w:rsid w:val="001A2C03"/>
    <w:rsid w:val="001A5AE2"/>
    <w:rsid w:val="001B1488"/>
    <w:rsid w:val="001B1BC7"/>
    <w:rsid w:val="001C6044"/>
    <w:rsid w:val="001C7E3B"/>
    <w:rsid w:val="001D38C8"/>
    <w:rsid w:val="001E26FE"/>
    <w:rsid w:val="001E62C2"/>
    <w:rsid w:val="001E6C6B"/>
    <w:rsid w:val="001E70E7"/>
    <w:rsid w:val="001F34A5"/>
    <w:rsid w:val="001F6BD9"/>
    <w:rsid w:val="0020427E"/>
    <w:rsid w:val="00207796"/>
    <w:rsid w:val="00207C98"/>
    <w:rsid w:val="00217613"/>
    <w:rsid w:val="0023011C"/>
    <w:rsid w:val="00247B63"/>
    <w:rsid w:val="00250447"/>
    <w:rsid w:val="00262BB1"/>
    <w:rsid w:val="0026436D"/>
    <w:rsid w:val="00266347"/>
    <w:rsid w:val="00274EE8"/>
    <w:rsid w:val="002807A2"/>
    <w:rsid w:val="002906F8"/>
    <w:rsid w:val="00290907"/>
    <w:rsid w:val="00292839"/>
    <w:rsid w:val="00294FAD"/>
    <w:rsid w:val="00297706"/>
    <w:rsid w:val="002A6612"/>
    <w:rsid w:val="002B42E0"/>
    <w:rsid w:val="002B7659"/>
    <w:rsid w:val="002C4050"/>
    <w:rsid w:val="002D0666"/>
    <w:rsid w:val="002D1723"/>
    <w:rsid w:val="002D1B41"/>
    <w:rsid w:val="002D2063"/>
    <w:rsid w:val="002D3C65"/>
    <w:rsid w:val="002E1921"/>
    <w:rsid w:val="002E212B"/>
    <w:rsid w:val="002F367C"/>
    <w:rsid w:val="00300DB7"/>
    <w:rsid w:val="0030353F"/>
    <w:rsid w:val="00310D39"/>
    <w:rsid w:val="00320939"/>
    <w:rsid w:val="0032663D"/>
    <w:rsid w:val="00334D09"/>
    <w:rsid w:val="00336897"/>
    <w:rsid w:val="00357849"/>
    <w:rsid w:val="00360CB2"/>
    <w:rsid w:val="00374F7A"/>
    <w:rsid w:val="00380AA9"/>
    <w:rsid w:val="00391326"/>
    <w:rsid w:val="003A1BF6"/>
    <w:rsid w:val="003A2A07"/>
    <w:rsid w:val="003A40EC"/>
    <w:rsid w:val="003A69EF"/>
    <w:rsid w:val="003A7330"/>
    <w:rsid w:val="003B12BC"/>
    <w:rsid w:val="003B1792"/>
    <w:rsid w:val="003B6ED6"/>
    <w:rsid w:val="003C258C"/>
    <w:rsid w:val="003C2B20"/>
    <w:rsid w:val="003C739E"/>
    <w:rsid w:val="003C77F1"/>
    <w:rsid w:val="003E1798"/>
    <w:rsid w:val="003E5AF7"/>
    <w:rsid w:val="003E7891"/>
    <w:rsid w:val="003E78BF"/>
    <w:rsid w:val="003F38FA"/>
    <w:rsid w:val="00405BF0"/>
    <w:rsid w:val="00420509"/>
    <w:rsid w:val="00425385"/>
    <w:rsid w:val="00435DE8"/>
    <w:rsid w:val="00446554"/>
    <w:rsid w:val="0045003B"/>
    <w:rsid w:val="00463EAB"/>
    <w:rsid w:val="00464B8D"/>
    <w:rsid w:val="0046713D"/>
    <w:rsid w:val="00470334"/>
    <w:rsid w:val="00470A37"/>
    <w:rsid w:val="00473FFE"/>
    <w:rsid w:val="0047769E"/>
    <w:rsid w:val="00491BD0"/>
    <w:rsid w:val="00496407"/>
    <w:rsid w:val="00496A21"/>
    <w:rsid w:val="004A0025"/>
    <w:rsid w:val="004A0212"/>
    <w:rsid w:val="004A15F2"/>
    <w:rsid w:val="004B18E9"/>
    <w:rsid w:val="004B4884"/>
    <w:rsid w:val="004C4CFE"/>
    <w:rsid w:val="004C4F03"/>
    <w:rsid w:val="004C6AE7"/>
    <w:rsid w:val="004D7766"/>
    <w:rsid w:val="004E05DF"/>
    <w:rsid w:val="004E218F"/>
    <w:rsid w:val="004E64EE"/>
    <w:rsid w:val="004F5D40"/>
    <w:rsid w:val="004F6C01"/>
    <w:rsid w:val="004F7383"/>
    <w:rsid w:val="0050669E"/>
    <w:rsid w:val="00510BB6"/>
    <w:rsid w:val="00511C16"/>
    <w:rsid w:val="005154AF"/>
    <w:rsid w:val="00516177"/>
    <w:rsid w:val="00525F0A"/>
    <w:rsid w:val="0052758B"/>
    <w:rsid w:val="005278BC"/>
    <w:rsid w:val="00530F7A"/>
    <w:rsid w:val="005351B7"/>
    <w:rsid w:val="00537727"/>
    <w:rsid w:val="00571F8D"/>
    <w:rsid w:val="00576EFD"/>
    <w:rsid w:val="00581FE8"/>
    <w:rsid w:val="005839C5"/>
    <w:rsid w:val="005921FF"/>
    <w:rsid w:val="005928F6"/>
    <w:rsid w:val="00592CC4"/>
    <w:rsid w:val="00594893"/>
    <w:rsid w:val="00594EE6"/>
    <w:rsid w:val="00595E7C"/>
    <w:rsid w:val="00596DE6"/>
    <w:rsid w:val="005A6BC3"/>
    <w:rsid w:val="005B4355"/>
    <w:rsid w:val="005C4CE0"/>
    <w:rsid w:val="005D012B"/>
    <w:rsid w:val="005D1D88"/>
    <w:rsid w:val="005D2748"/>
    <w:rsid w:val="005E25ED"/>
    <w:rsid w:val="005E4022"/>
    <w:rsid w:val="00602320"/>
    <w:rsid w:val="0060236A"/>
    <w:rsid w:val="0060515B"/>
    <w:rsid w:val="00606F2B"/>
    <w:rsid w:val="006106B3"/>
    <w:rsid w:val="00612E11"/>
    <w:rsid w:val="006144E7"/>
    <w:rsid w:val="00620C68"/>
    <w:rsid w:val="006232D6"/>
    <w:rsid w:val="006238CD"/>
    <w:rsid w:val="006417DA"/>
    <w:rsid w:val="00644D39"/>
    <w:rsid w:val="006531CF"/>
    <w:rsid w:val="00663682"/>
    <w:rsid w:val="00667D9C"/>
    <w:rsid w:val="00671523"/>
    <w:rsid w:val="006731F6"/>
    <w:rsid w:val="0067398C"/>
    <w:rsid w:val="00674C65"/>
    <w:rsid w:val="00677649"/>
    <w:rsid w:val="0068179C"/>
    <w:rsid w:val="00684700"/>
    <w:rsid w:val="0068575D"/>
    <w:rsid w:val="00686B89"/>
    <w:rsid w:val="00687157"/>
    <w:rsid w:val="00690DE8"/>
    <w:rsid w:val="00692CB2"/>
    <w:rsid w:val="006965CA"/>
    <w:rsid w:val="00697A7C"/>
    <w:rsid w:val="006A50A5"/>
    <w:rsid w:val="006A52B7"/>
    <w:rsid w:val="006B17F7"/>
    <w:rsid w:val="006B4A49"/>
    <w:rsid w:val="006B4B08"/>
    <w:rsid w:val="006B7893"/>
    <w:rsid w:val="006C2712"/>
    <w:rsid w:val="006C42C7"/>
    <w:rsid w:val="006C4CFD"/>
    <w:rsid w:val="006C75E9"/>
    <w:rsid w:val="006D2AB4"/>
    <w:rsid w:val="006D4E0D"/>
    <w:rsid w:val="006E2A1E"/>
    <w:rsid w:val="006E59D6"/>
    <w:rsid w:val="006F78FB"/>
    <w:rsid w:val="00716042"/>
    <w:rsid w:val="00716282"/>
    <w:rsid w:val="00720D9D"/>
    <w:rsid w:val="00730CC9"/>
    <w:rsid w:val="0073347D"/>
    <w:rsid w:val="007365E0"/>
    <w:rsid w:val="00750DFA"/>
    <w:rsid w:val="007534D5"/>
    <w:rsid w:val="007653F2"/>
    <w:rsid w:val="00771B85"/>
    <w:rsid w:val="007759A9"/>
    <w:rsid w:val="00777348"/>
    <w:rsid w:val="007778D1"/>
    <w:rsid w:val="00781986"/>
    <w:rsid w:val="007876E6"/>
    <w:rsid w:val="00791504"/>
    <w:rsid w:val="0079319C"/>
    <w:rsid w:val="0079608D"/>
    <w:rsid w:val="007A4B0B"/>
    <w:rsid w:val="007A7941"/>
    <w:rsid w:val="007B3BA4"/>
    <w:rsid w:val="007C2F02"/>
    <w:rsid w:val="007C5A10"/>
    <w:rsid w:val="007D09F4"/>
    <w:rsid w:val="007D48A2"/>
    <w:rsid w:val="007D49FF"/>
    <w:rsid w:val="007D5024"/>
    <w:rsid w:val="007E524C"/>
    <w:rsid w:val="007E648F"/>
    <w:rsid w:val="007F14A2"/>
    <w:rsid w:val="007F2379"/>
    <w:rsid w:val="007F63DA"/>
    <w:rsid w:val="00810A33"/>
    <w:rsid w:val="008127D3"/>
    <w:rsid w:val="00812D3B"/>
    <w:rsid w:val="00816BC7"/>
    <w:rsid w:val="00821FB4"/>
    <w:rsid w:val="00824C44"/>
    <w:rsid w:val="00824D22"/>
    <w:rsid w:val="008265B0"/>
    <w:rsid w:val="00830978"/>
    <w:rsid w:val="00831B9D"/>
    <w:rsid w:val="008351C6"/>
    <w:rsid w:val="00837589"/>
    <w:rsid w:val="00840CEF"/>
    <w:rsid w:val="008421E8"/>
    <w:rsid w:val="0084367B"/>
    <w:rsid w:val="008438F8"/>
    <w:rsid w:val="008468C7"/>
    <w:rsid w:val="0084754D"/>
    <w:rsid w:val="00850ED9"/>
    <w:rsid w:val="00866FD5"/>
    <w:rsid w:val="00874837"/>
    <w:rsid w:val="00874EBD"/>
    <w:rsid w:val="008869EA"/>
    <w:rsid w:val="00887801"/>
    <w:rsid w:val="0089513F"/>
    <w:rsid w:val="00896628"/>
    <w:rsid w:val="008A173E"/>
    <w:rsid w:val="008B68C5"/>
    <w:rsid w:val="008C0293"/>
    <w:rsid w:val="008C2B28"/>
    <w:rsid w:val="008C4BCA"/>
    <w:rsid w:val="008C75E9"/>
    <w:rsid w:val="008C7636"/>
    <w:rsid w:val="008C7749"/>
    <w:rsid w:val="008D2322"/>
    <w:rsid w:val="008D57DF"/>
    <w:rsid w:val="008D5B7E"/>
    <w:rsid w:val="008E208E"/>
    <w:rsid w:val="008E4DF9"/>
    <w:rsid w:val="008F00A8"/>
    <w:rsid w:val="008F03C9"/>
    <w:rsid w:val="008F0B6A"/>
    <w:rsid w:val="008F60F7"/>
    <w:rsid w:val="00902711"/>
    <w:rsid w:val="00914625"/>
    <w:rsid w:val="0091504B"/>
    <w:rsid w:val="00921A1A"/>
    <w:rsid w:val="0092594F"/>
    <w:rsid w:val="00932C69"/>
    <w:rsid w:val="009344A6"/>
    <w:rsid w:val="00953809"/>
    <w:rsid w:val="009552A2"/>
    <w:rsid w:val="00962D5E"/>
    <w:rsid w:val="009668F2"/>
    <w:rsid w:val="009805F8"/>
    <w:rsid w:val="009872EE"/>
    <w:rsid w:val="0099236D"/>
    <w:rsid w:val="00995B99"/>
    <w:rsid w:val="009960A2"/>
    <w:rsid w:val="009A0AC8"/>
    <w:rsid w:val="009A29AE"/>
    <w:rsid w:val="009B0430"/>
    <w:rsid w:val="009B2266"/>
    <w:rsid w:val="009B3EF7"/>
    <w:rsid w:val="009B44A6"/>
    <w:rsid w:val="009C19E0"/>
    <w:rsid w:val="009D28D1"/>
    <w:rsid w:val="009D5D27"/>
    <w:rsid w:val="009E14F8"/>
    <w:rsid w:val="009E4B71"/>
    <w:rsid w:val="009F1CCB"/>
    <w:rsid w:val="009F3A13"/>
    <w:rsid w:val="009F494A"/>
    <w:rsid w:val="009F69DA"/>
    <w:rsid w:val="00A11316"/>
    <w:rsid w:val="00A135AD"/>
    <w:rsid w:val="00A166AC"/>
    <w:rsid w:val="00A31A34"/>
    <w:rsid w:val="00A31FD2"/>
    <w:rsid w:val="00A3331C"/>
    <w:rsid w:val="00A35ADB"/>
    <w:rsid w:val="00A37E0C"/>
    <w:rsid w:val="00A444A6"/>
    <w:rsid w:val="00A531C3"/>
    <w:rsid w:val="00A55C4D"/>
    <w:rsid w:val="00A627B4"/>
    <w:rsid w:val="00A7114F"/>
    <w:rsid w:val="00A74B56"/>
    <w:rsid w:val="00A850B8"/>
    <w:rsid w:val="00A93D8D"/>
    <w:rsid w:val="00A94A21"/>
    <w:rsid w:val="00A9507D"/>
    <w:rsid w:val="00A97123"/>
    <w:rsid w:val="00AA1DDB"/>
    <w:rsid w:val="00AA40BD"/>
    <w:rsid w:val="00AA44ED"/>
    <w:rsid w:val="00AA4D93"/>
    <w:rsid w:val="00AA53BF"/>
    <w:rsid w:val="00AA5868"/>
    <w:rsid w:val="00AA6CCC"/>
    <w:rsid w:val="00AB7DE5"/>
    <w:rsid w:val="00AC1F62"/>
    <w:rsid w:val="00AC27B1"/>
    <w:rsid w:val="00AC2AFB"/>
    <w:rsid w:val="00AD1B3E"/>
    <w:rsid w:val="00AD6D20"/>
    <w:rsid w:val="00AD735E"/>
    <w:rsid w:val="00AE6CB8"/>
    <w:rsid w:val="00AE7707"/>
    <w:rsid w:val="00AF52B8"/>
    <w:rsid w:val="00AF7403"/>
    <w:rsid w:val="00B00D86"/>
    <w:rsid w:val="00B04DE8"/>
    <w:rsid w:val="00B07240"/>
    <w:rsid w:val="00B076B1"/>
    <w:rsid w:val="00B079EA"/>
    <w:rsid w:val="00B115A7"/>
    <w:rsid w:val="00B122A0"/>
    <w:rsid w:val="00B154E2"/>
    <w:rsid w:val="00B21318"/>
    <w:rsid w:val="00B2188F"/>
    <w:rsid w:val="00B238CB"/>
    <w:rsid w:val="00B310E3"/>
    <w:rsid w:val="00B458A4"/>
    <w:rsid w:val="00B469F2"/>
    <w:rsid w:val="00B501F3"/>
    <w:rsid w:val="00B5745F"/>
    <w:rsid w:val="00B630AB"/>
    <w:rsid w:val="00B641FA"/>
    <w:rsid w:val="00B6734F"/>
    <w:rsid w:val="00B8464F"/>
    <w:rsid w:val="00B8489A"/>
    <w:rsid w:val="00B85F4C"/>
    <w:rsid w:val="00B8780D"/>
    <w:rsid w:val="00B87D28"/>
    <w:rsid w:val="00B95D01"/>
    <w:rsid w:val="00B97854"/>
    <w:rsid w:val="00BA54A4"/>
    <w:rsid w:val="00BB003E"/>
    <w:rsid w:val="00BB0784"/>
    <w:rsid w:val="00BB189D"/>
    <w:rsid w:val="00BB2638"/>
    <w:rsid w:val="00BB70CB"/>
    <w:rsid w:val="00BC10AB"/>
    <w:rsid w:val="00BC39D6"/>
    <w:rsid w:val="00BC675B"/>
    <w:rsid w:val="00BD02FF"/>
    <w:rsid w:val="00BD5AE0"/>
    <w:rsid w:val="00BE3100"/>
    <w:rsid w:val="00BE55D4"/>
    <w:rsid w:val="00BE5913"/>
    <w:rsid w:val="00BE59B8"/>
    <w:rsid w:val="00BF41BB"/>
    <w:rsid w:val="00C0365D"/>
    <w:rsid w:val="00C1098E"/>
    <w:rsid w:val="00C119EE"/>
    <w:rsid w:val="00C26041"/>
    <w:rsid w:val="00C32703"/>
    <w:rsid w:val="00C32FAC"/>
    <w:rsid w:val="00C3572C"/>
    <w:rsid w:val="00C456EE"/>
    <w:rsid w:val="00C5042F"/>
    <w:rsid w:val="00C56A20"/>
    <w:rsid w:val="00C57C73"/>
    <w:rsid w:val="00C675C8"/>
    <w:rsid w:val="00C75D77"/>
    <w:rsid w:val="00C75DF9"/>
    <w:rsid w:val="00C84E64"/>
    <w:rsid w:val="00C921C5"/>
    <w:rsid w:val="00C92327"/>
    <w:rsid w:val="00C95166"/>
    <w:rsid w:val="00CA0B18"/>
    <w:rsid w:val="00CA0B99"/>
    <w:rsid w:val="00CA390B"/>
    <w:rsid w:val="00CA6B70"/>
    <w:rsid w:val="00CB102E"/>
    <w:rsid w:val="00CB22B1"/>
    <w:rsid w:val="00CB6A97"/>
    <w:rsid w:val="00CC04AD"/>
    <w:rsid w:val="00CC0ED1"/>
    <w:rsid w:val="00CC0F43"/>
    <w:rsid w:val="00CC598F"/>
    <w:rsid w:val="00CC5D17"/>
    <w:rsid w:val="00CD0175"/>
    <w:rsid w:val="00CD2FC0"/>
    <w:rsid w:val="00CF0F0E"/>
    <w:rsid w:val="00CF3DA4"/>
    <w:rsid w:val="00D04913"/>
    <w:rsid w:val="00D06856"/>
    <w:rsid w:val="00D12C28"/>
    <w:rsid w:val="00D14751"/>
    <w:rsid w:val="00D25183"/>
    <w:rsid w:val="00D31400"/>
    <w:rsid w:val="00D31911"/>
    <w:rsid w:val="00D42B69"/>
    <w:rsid w:val="00D43D5F"/>
    <w:rsid w:val="00D570A3"/>
    <w:rsid w:val="00D5754A"/>
    <w:rsid w:val="00D700E2"/>
    <w:rsid w:val="00D7399F"/>
    <w:rsid w:val="00D7661C"/>
    <w:rsid w:val="00D81BA9"/>
    <w:rsid w:val="00DA195F"/>
    <w:rsid w:val="00DA47B1"/>
    <w:rsid w:val="00DB16AE"/>
    <w:rsid w:val="00DB28A7"/>
    <w:rsid w:val="00DB2E18"/>
    <w:rsid w:val="00DB2EBB"/>
    <w:rsid w:val="00DB44C9"/>
    <w:rsid w:val="00DB4DCC"/>
    <w:rsid w:val="00DD1FF6"/>
    <w:rsid w:val="00DD6ECB"/>
    <w:rsid w:val="00DE03BF"/>
    <w:rsid w:val="00DE6F88"/>
    <w:rsid w:val="00DF78EE"/>
    <w:rsid w:val="00E02FE5"/>
    <w:rsid w:val="00E03706"/>
    <w:rsid w:val="00E03FB8"/>
    <w:rsid w:val="00E05D6E"/>
    <w:rsid w:val="00E06267"/>
    <w:rsid w:val="00E10903"/>
    <w:rsid w:val="00E244B2"/>
    <w:rsid w:val="00E345FD"/>
    <w:rsid w:val="00E34CD8"/>
    <w:rsid w:val="00E35301"/>
    <w:rsid w:val="00E35B1D"/>
    <w:rsid w:val="00E43D69"/>
    <w:rsid w:val="00E467B6"/>
    <w:rsid w:val="00E50DF4"/>
    <w:rsid w:val="00E55EDB"/>
    <w:rsid w:val="00E56160"/>
    <w:rsid w:val="00E61F76"/>
    <w:rsid w:val="00E67067"/>
    <w:rsid w:val="00E70DC9"/>
    <w:rsid w:val="00E70FAE"/>
    <w:rsid w:val="00E7603F"/>
    <w:rsid w:val="00E81BBB"/>
    <w:rsid w:val="00E905FE"/>
    <w:rsid w:val="00E92B10"/>
    <w:rsid w:val="00EA3AA9"/>
    <w:rsid w:val="00EA4940"/>
    <w:rsid w:val="00EA6655"/>
    <w:rsid w:val="00EA6708"/>
    <w:rsid w:val="00EA7F23"/>
    <w:rsid w:val="00EB520B"/>
    <w:rsid w:val="00EC174E"/>
    <w:rsid w:val="00EC1C2E"/>
    <w:rsid w:val="00ED5292"/>
    <w:rsid w:val="00ED5F29"/>
    <w:rsid w:val="00ED6714"/>
    <w:rsid w:val="00EE001D"/>
    <w:rsid w:val="00EE1276"/>
    <w:rsid w:val="00EE190C"/>
    <w:rsid w:val="00EE1B82"/>
    <w:rsid w:val="00EE408C"/>
    <w:rsid w:val="00EE5A53"/>
    <w:rsid w:val="00EE6665"/>
    <w:rsid w:val="00EF2D93"/>
    <w:rsid w:val="00F039F1"/>
    <w:rsid w:val="00F129F1"/>
    <w:rsid w:val="00F1541F"/>
    <w:rsid w:val="00F15BAC"/>
    <w:rsid w:val="00F16C58"/>
    <w:rsid w:val="00F17A8A"/>
    <w:rsid w:val="00F20D9B"/>
    <w:rsid w:val="00F21C63"/>
    <w:rsid w:val="00F24FC8"/>
    <w:rsid w:val="00F266FE"/>
    <w:rsid w:val="00F36239"/>
    <w:rsid w:val="00F41930"/>
    <w:rsid w:val="00F45482"/>
    <w:rsid w:val="00F5116E"/>
    <w:rsid w:val="00F52CA8"/>
    <w:rsid w:val="00F53EDD"/>
    <w:rsid w:val="00F62736"/>
    <w:rsid w:val="00F62D19"/>
    <w:rsid w:val="00F6341D"/>
    <w:rsid w:val="00F63EAE"/>
    <w:rsid w:val="00F6547E"/>
    <w:rsid w:val="00F65BEC"/>
    <w:rsid w:val="00F65FD1"/>
    <w:rsid w:val="00F707D6"/>
    <w:rsid w:val="00F71B8E"/>
    <w:rsid w:val="00F74035"/>
    <w:rsid w:val="00F75794"/>
    <w:rsid w:val="00F76C7D"/>
    <w:rsid w:val="00F8790D"/>
    <w:rsid w:val="00F931C5"/>
    <w:rsid w:val="00F93B77"/>
    <w:rsid w:val="00FB199D"/>
    <w:rsid w:val="00FB4908"/>
    <w:rsid w:val="00FB51BD"/>
    <w:rsid w:val="00FB58EB"/>
    <w:rsid w:val="00FC3679"/>
    <w:rsid w:val="00FC46B3"/>
    <w:rsid w:val="00FC5C33"/>
    <w:rsid w:val="00FD2107"/>
    <w:rsid w:val="00FD420D"/>
    <w:rsid w:val="00FE1A5A"/>
    <w:rsid w:val="00FE21D3"/>
    <w:rsid w:val="00FE5F65"/>
    <w:rsid w:val="00FF24A7"/>
    <w:rsid w:val="00FF2530"/>
    <w:rsid w:val="00FF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edf39f,#9a8afa,#281dff"/>
      <o:colormenu v:ext="edit" fillcolor="#281dff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7B"/>
  </w:style>
  <w:style w:type="paragraph" w:styleId="1">
    <w:name w:val="heading 1"/>
    <w:basedOn w:val="a"/>
    <w:link w:val="10"/>
    <w:qFormat/>
    <w:rsid w:val="00473FFE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77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77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9F1CCB"/>
    <w:pPr>
      <w:keepNext/>
      <w:snapToGrid w:val="0"/>
      <w:spacing w:after="0" w:line="400" w:lineRule="atLeast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C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236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236A"/>
  </w:style>
  <w:style w:type="paragraph" w:styleId="a7">
    <w:name w:val="footer"/>
    <w:basedOn w:val="a"/>
    <w:link w:val="a8"/>
    <w:uiPriority w:val="99"/>
    <w:semiHidden/>
    <w:unhideWhenUsed/>
    <w:rsid w:val="00602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236A"/>
  </w:style>
  <w:style w:type="paragraph" w:styleId="a9">
    <w:name w:val="Balloon Text"/>
    <w:basedOn w:val="a"/>
    <w:link w:val="aa"/>
    <w:uiPriority w:val="99"/>
    <w:semiHidden/>
    <w:unhideWhenUsed/>
    <w:rsid w:val="00D73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99F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050999"/>
    <w:pPr>
      <w:overflowPunct w:val="0"/>
      <w:autoSpaceDE w:val="0"/>
      <w:autoSpaceDN w:val="0"/>
      <w:adjustRightInd w:val="0"/>
      <w:spacing w:after="0" w:line="240" w:lineRule="auto"/>
      <w:ind w:right="-10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5099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50999"/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Знак Знак Знак Знак"/>
    <w:basedOn w:val="a"/>
    <w:rsid w:val="008E4D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e">
    <w:name w:val="Normal (Web)"/>
    <w:basedOn w:val="a"/>
    <w:uiPriority w:val="99"/>
    <w:unhideWhenUsed/>
    <w:rsid w:val="005C4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73FFE"/>
    <w:rPr>
      <w:rFonts w:ascii="Arial" w:eastAsia="Times New Roman" w:hAnsi="Arial" w:cs="Arial"/>
      <w:b/>
      <w:bCs/>
      <w:color w:val="199043"/>
      <w:kern w:val="36"/>
      <w:sz w:val="28"/>
      <w:szCs w:val="28"/>
    </w:rPr>
  </w:style>
  <w:style w:type="character" w:styleId="af">
    <w:name w:val="Hyperlink"/>
    <w:basedOn w:val="a0"/>
    <w:uiPriority w:val="99"/>
    <w:semiHidden/>
    <w:unhideWhenUsed/>
    <w:rsid w:val="00473FFE"/>
    <w:rPr>
      <w:color w:val="000000"/>
      <w:u w:val="single"/>
    </w:rPr>
  </w:style>
  <w:style w:type="character" w:styleId="af0">
    <w:name w:val="Strong"/>
    <w:basedOn w:val="a0"/>
    <w:uiPriority w:val="22"/>
    <w:qFormat/>
    <w:rsid w:val="00473FF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C77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No Spacing"/>
    <w:uiPriority w:val="1"/>
    <w:qFormat/>
    <w:rsid w:val="003C77F1"/>
    <w:pPr>
      <w:spacing w:after="0" w:line="240" w:lineRule="auto"/>
    </w:pPr>
  </w:style>
  <w:style w:type="character" w:customStyle="1" w:styleId="baseicons">
    <w:name w:val="baseicons"/>
    <w:basedOn w:val="a0"/>
    <w:rsid w:val="00690DE8"/>
  </w:style>
  <w:style w:type="character" w:customStyle="1" w:styleId="apple-style-span">
    <w:name w:val="apple-style-span"/>
    <w:basedOn w:val="a0"/>
    <w:rsid w:val="001E62C2"/>
  </w:style>
  <w:style w:type="character" w:customStyle="1" w:styleId="apple-converted-space">
    <w:name w:val="apple-converted-space"/>
    <w:basedOn w:val="a0"/>
    <w:rsid w:val="00A444A6"/>
  </w:style>
  <w:style w:type="paragraph" w:styleId="af2">
    <w:name w:val="Body Text Indent"/>
    <w:basedOn w:val="a"/>
    <w:link w:val="af3"/>
    <w:unhideWhenUsed/>
    <w:rsid w:val="000043E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0043E0"/>
  </w:style>
  <w:style w:type="paragraph" w:customStyle="1" w:styleId="af4">
    <w:name w:val="Знак Знак Знак Знак"/>
    <w:basedOn w:val="a"/>
    <w:rsid w:val="00C921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5">
    <w:name w:val="c5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F662D"/>
  </w:style>
  <w:style w:type="character" w:customStyle="1" w:styleId="c2">
    <w:name w:val="c2"/>
    <w:basedOn w:val="a0"/>
    <w:rsid w:val="000F662D"/>
  </w:style>
  <w:style w:type="paragraph" w:customStyle="1" w:styleId="c4">
    <w:name w:val="c4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F662D"/>
  </w:style>
  <w:style w:type="paragraph" w:customStyle="1" w:styleId="c0">
    <w:name w:val="c0"/>
    <w:basedOn w:val="a"/>
    <w:rsid w:val="000F6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link w:val="af6"/>
    <w:semiHidden/>
    <w:unhideWhenUsed/>
    <w:rsid w:val="000F662D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0F662D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semiHidden/>
    <w:unhideWhenUsed/>
    <w:rsid w:val="000F662D"/>
    <w:rPr>
      <w:vertAlign w:val="superscript"/>
    </w:rPr>
  </w:style>
  <w:style w:type="paragraph" w:customStyle="1" w:styleId="western">
    <w:name w:val="western"/>
    <w:basedOn w:val="a"/>
    <w:rsid w:val="00BC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BC10AB"/>
  </w:style>
  <w:style w:type="paragraph" w:styleId="HTML">
    <w:name w:val="HTML Preformatted"/>
    <w:basedOn w:val="a"/>
    <w:link w:val="HTML0"/>
    <w:uiPriority w:val="99"/>
    <w:semiHidden/>
    <w:unhideWhenUsed/>
    <w:rsid w:val="003A4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A40EC"/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rsid w:val="009F1CCB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C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f8">
    <w:name w:val="Знак"/>
    <w:basedOn w:val="a"/>
    <w:rsid w:val="009F1CC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1">
    <w:name w:val="Body Text Indent 2"/>
    <w:basedOn w:val="a"/>
    <w:link w:val="22"/>
    <w:unhideWhenUsed/>
    <w:rsid w:val="009F1CC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F1CCB"/>
  </w:style>
  <w:style w:type="paragraph" w:customStyle="1" w:styleId="af9">
    <w:name w:val="Стиль"/>
    <w:rsid w:val="00AF52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_"/>
    <w:basedOn w:val="a0"/>
    <w:link w:val="11"/>
    <w:locked/>
    <w:rsid w:val="00AF52B8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a"/>
    <w:rsid w:val="00AF52B8"/>
    <w:pPr>
      <w:shd w:val="clear" w:color="auto" w:fill="FFFFFF"/>
      <w:spacing w:after="0" w:line="0" w:lineRule="atLeast"/>
    </w:pPr>
    <w:rPr>
      <w:rFonts w:ascii="Times New Roman" w:hAnsi="Times New Roman"/>
    </w:rPr>
  </w:style>
  <w:style w:type="character" w:customStyle="1" w:styleId="12">
    <w:name w:val="Заголовок №1_"/>
    <w:basedOn w:val="a0"/>
    <w:link w:val="13"/>
    <w:locked/>
    <w:rsid w:val="00AF52B8"/>
    <w:rPr>
      <w:rFonts w:ascii="Times New Roman" w:hAnsi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AF52B8"/>
    <w:pPr>
      <w:shd w:val="clear" w:color="auto" w:fill="FFFFFF"/>
      <w:spacing w:after="120" w:line="0" w:lineRule="atLeast"/>
      <w:ind w:firstLine="360"/>
      <w:jc w:val="both"/>
      <w:outlineLvl w:val="0"/>
    </w:pPr>
    <w:rPr>
      <w:rFonts w:ascii="Times New Roman" w:hAnsi="Times New Roman"/>
    </w:rPr>
  </w:style>
  <w:style w:type="character" w:customStyle="1" w:styleId="111pt">
    <w:name w:val="Заголовок №1 + 11 pt"/>
    <w:basedOn w:val="12"/>
    <w:rsid w:val="00AF52B8"/>
    <w:rPr>
      <w:sz w:val="22"/>
      <w:szCs w:val="22"/>
    </w:rPr>
  </w:style>
  <w:style w:type="character" w:customStyle="1" w:styleId="2pt">
    <w:name w:val="Основной текст + Интервал 2 pt"/>
    <w:basedOn w:val="afa"/>
    <w:rsid w:val="00AF52B8"/>
    <w:rPr>
      <w:spacing w:val="40"/>
    </w:rPr>
  </w:style>
  <w:style w:type="character" w:customStyle="1" w:styleId="afb">
    <w:name w:val="Основной текст + Полужирный"/>
    <w:basedOn w:val="afa"/>
    <w:rsid w:val="00AF52B8"/>
    <w:rPr>
      <w:b/>
      <w:bCs/>
    </w:rPr>
  </w:style>
  <w:style w:type="character" w:customStyle="1" w:styleId="afc">
    <w:name w:val="Подпись к таблице_"/>
    <w:basedOn w:val="a0"/>
    <w:link w:val="afd"/>
    <w:locked/>
    <w:rsid w:val="00AF52B8"/>
    <w:rPr>
      <w:rFonts w:ascii="Times New Roman" w:hAnsi="Times New Roman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AF52B8"/>
    <w:pPr>
      <w:shd w:val="clear" w:color="auto" w:fill="FFFFFF"/>
      <w:spacing w:after="0" w:line="269" w:lineRule="exact"/>
      <w:ind w:firstLine="360"/>
      <w:jc w:val="both"/>
    </w:pPr>
    <w:rPr>
      <w:rFonts w:ascii="Times New Roman" w:hAnsi="Times New Roman"/>
    </w:rPr>
  </w:style>
  <w:style w:type="character" w:customStyle="1" w:styleId="23">
    <w:name w:val="Основной текст (2)_"/>
    <w:basedOn w:val="a0"/>
    <w:link w:val="24"/>
    <w:locked/>
    <w:rsid w:val="00AF52B8"/>
    <w:rPr>
      <w:rFonts w:ascii="Times New Roman" w:hAnsi="Times New Roman"/>
      <w:spacing w:val="-10"/>
      <w:sz w:val="17"/>
      <w:szCs w:val="1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F52B8"/>
    <w:pPr>
      <w:shd w:val="clear" w:color="auto" w:fill="FFFFFF"/>
      <w:spacing w:after="60" w:line="0" w:lineRule="atLeast"/>
    </w:pPr>
    <w:rPr>
      <w:rFonts w:ascii="Times New Roman" w:hAnsi="Times New Roman"/>
      <w:spacing w:val="-10"/>
      <w:sz w:val="17"/>
      <w:szCs w:val="17"/>
    </w:rPr>
  </w:style>
  <w:style w:type="character" w:customStyle="1" w:styleId="11pt">
    <w:name w:val="Основной текст + 11 pt"/>
    <w:aliases w:val="Курсив"/>
    <w:basedOn w:val="afa"/>
    <w:rsid w:val="00AF52B8"/>
    <w:rPr>
      <w:i/>
      <w:iCs/>
      <w:sz w:val="22"/>
      <w:szCs w:val="22"/>
    </w:rPr>
  </w:style>
  <w:style w:type="character" w:customStyle="1" w:styleId="2pt0">
    <w:name w:val="Подпись к таблице + Интервал 2 pt"/>
    <w:basedOn w:val="afc"/>
    <w:rsid w:val="00AF52B8"/>
    <w:rPr>
      <w:spacing w:val="40"/>
    </w:rPr>
  </w:style>
  <w:style w:type="character" w:customStyle="1" w:styleId="20pt">
    <w:name w:val="Основной текст (2) + Интервал 0 pt"/>
    <w:basedOn w:val="23"/>
    <w:rsid w:val="00AF52B8"/>
    <w:rPr>
      <w:spacing w:val="0"/>
    </w:rPr>
  </w:style>
  <w:style w:type="character" w:customStyle="1" w:styleId="27pt">
    <w:name w:val="Основной текст (2) + Интервал 7 pt"/>
    <w:basedOn w:val="23"/>
    <w:rsid w:val="00AF52B8"/>
    <w:rPr>
      <w:spacing w:val="150"/>
    </w:rPr>
  </w:style>
  <w:style w:type="character" w:customStyle="1" w:styleId="afe">
    <w:name w:val="Колонтитул_"/>
    <w:basedOn w:val="a0"/>
    <w:link w:val="aff"/>
    <w:rsid w:val="00AF52B8"/>
    <w:rPr>
      <w:rFonts w:ascii="Times New Roman" w:hAnsi="Times New Roman"/>
      <w:shd w:val="clear" w:color="auto" w:fill="FFFFFF"/>
    </w:rPr>
  </w:style>
  <w:style w:type="character" w:customStyle="1" w:styleId="65pt">
    <w:name w:val="Колонтитул + 6;5 pt"/>
    <w:basedOn w:val="afe"/>
    <w:rsid w:val="00AF52B8"/>
    <w:rPr>
      <w:spacing w:val="0"/>
      <w:sz w:val="13"/>
      <w:szCs w:val="13"/>
    </w:rPr>
  </w:style>
  <w:style w:type="character" w:customStyle="1" w:styleId="31">
    <w:name w:val="Основной текст (3)_"/>
    <w:basedOn w:val="a0"/>
    <w:link w:val="32"/>
    <w:rsid w:val="00AF52B8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310pt">
    <w:name w:val="Основной текст (3) + 10 pt;Курсив"/>
    <w:basedOn w:val="31"/>
    <w:rsid w:val="00AF52B8"/>
    <w:rPr>
      <w:i/>
      <w:iCs/>
      <w:sz w:val="20"/>
      <w:szCs w:val="20"/>
    </w:rPr>
  </w:style>
  <w:style w:type="character" w:customStyle="1" w:styleId="22pt">
    <w:name w:val="Основной текст (2) + Интервал 2 pt"/>
    <w:basedOn w:val="23"/>
    <w:rsid w:val="00AF52B8"/>
    <w:rPr>
      <w:rFonts w:eastAsia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25">
    <w:name w:val="Основной текст (2) + Курсив"/>
    <w:basedOn w:val="23"/>
    <w:rsid w:val="00AF52B8"/>
    <w:rPr>
      <w:rFonts w:eastAsia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05pt">
    <w:name w:val="Основной текст (2) + 10;5 pt"/>
    <w:basedOn w:val="23"/>
    <w:rsid w:val="00AF52B8"/>
    <w:rPr>
      <w:rFonts w:eastAsia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aff">
    <w:name w:val="Колонтитул"/>
    <w:basedOn w:val="a"/>
    <w:link w:val="afe"/>
    <w:rsid w:val="00AF52B8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32">
    <w:name w:val="Основной текст (3)"/>
    <w:basedOn w:val="a"/>
    <w:link w:val="31"/>
    <w:rsid w:val="00AF52B8"/>
    <w:pPr>
      <w:shd w:val="clear" w:color="auto" w:fill="FFFFFF"/>
      <w:spacing w:before="120" w:after="120" w:line="230" w:lineRule="exact"/>
      <w:ind w:firstLine="360"/>
      <w:jc w:val="both"/>
    </w:pPr>
    <w:rPr>
      <w:rFonts w:ascii="Times New Roman" w:hAnsi="Times New Roman"/>
      <w:sz w:val="19"/>
      <w:szCs w:val="19"/>
    </w:rPr>
  </w:style>
  <w:style w:type="character" w:styleId="aff0">
    <w:name w:val="Emphasis"/>
    <w:basedOn w:val="a0"/>
    <w:uiPriority w:val="20"/>
    <w:qFormat/>
    <w:rsid w:val="00A135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85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261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95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19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913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36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29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77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78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1072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80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081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85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72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61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78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19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089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15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643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48427">
                          <w:marLeft w:val="0"/>
                          <w:marRight w:val="150"/>
                          <w:marTop w:val="3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86518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25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339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554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1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4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4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0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04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91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5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73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7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44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7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10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071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56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702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52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307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863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402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28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6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39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768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2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5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5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09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936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0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4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390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950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24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5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43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041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6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8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478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2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20981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30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45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93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30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32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760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238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91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15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50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5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23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783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847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317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46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84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299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302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25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15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34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6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4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0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68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70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18065-590F-4FF1-9CAB-8B18DFA2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2011-09-09T11:03:00Z</cp:lastPrinted>
  <dcterms:created xsi:type="dcterms:W3CDTF">2011-09-09T12:17:00Z</dcterms:created>
  <dcterms:modified xsi:type="dcterms:W3CDTF">2011-10-02T08:09:00Z</dcterms:modified>
</cp:coreProperties>
</file>